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24F72" w14:textId="77777777" w:rsidR="00412057" w:rsidRPr="00412057" w:rsidRDefault="00412057">
      <w:pPr>
        <w:spacing w:line="260" w:lineRule="exact"/>
        <w:ind w:left="3604" w:right="3588"/>
        <w:jc w:val="center"/>
        <w:rPr>
          <w:rFonts w:ascii="Calibri" w:hAnsi="Calibri" w:cs="Calibri"/>
          <w:sz w:val="22"/>
          <w:szCs w:val="22"/>
        </w:rPr>
      </w:pPr>
      <w:r w:rsidRPr="00412057">
        <w:rPr>
          <w:rFonts w:ascii="Calibri" w:hAnsi="Calibri" w:cs="Calibri"/>
          <w:sz w:val="22"/>
          <w:szCs w:val="22"/>
        </w:rPr>
        <w:t>Guto Bostock</w:t>
      </w:r>
    </w:p>
    <w:p w14:paraId="73BB4B72" w14:textId="7875A405" w:rsidR="0050643E" w:rsidRPr="00412057" w:rsidRDefault="00412057">
      <w:pPr>
        <w:spacing w:line="260" w:lineRule="exact"/>
        <w:ind w:left="3604" w:right="3588"/>
        <w:jc w:val="center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2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0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>.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37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0</w:t>
      </w:r>
      <w:r w:rsidRPr="00412057">
        <w:rPr>
          <w:rFonts w:ascii="Cambria" w:eastAsia="Cambria" w:hAnsi="Cambria" w:cs="Cambria"/>
          <w:sz w:val="24"/>
          <w:szCs w:val="24"/>
        </w:rPr>
        <w:t>6</w:t>
      </w:r>
    </w:p>
    <w:p w14:paraId="734A5CC8" w14:textId="4D50E1B6" w:rsidR="0050643E" w:rsidRPr="00412057" w:rsidRDefault="00412057">
      <w:pPr>
        <w:spacing w:before="3"/>
        <w:ind w:left="4464" w:right="4449"/>
        <w:jc w:val="center"/>
        <w:rPr>
          <w:rFonts w:ascii="Cambria" w:eastAsia="Cambria" w:hAnsi="Cambria" w:cs="Cambria"/>
          <w:sz w:val="24"/>
          <w:szCs w:val="24"/>
        </w:rPr>
      </w:pPr>
      <w:hyperlink r:id="rId5">
        <w:r w:rsidRPr="00412057">
          <w:rPr>
            <w:rFonts w:ascii="Cambria" w:eastAsia="Cambria" w:hAnsi="Cambria" w:cs="Cambria"/>
            <w:color w:val="0000FF"/>
            <w:spacing w:val="2"/>
            <w:sz w:val="24"/>
            <w:szCs w:val="24"/>
            <w:u w:color="0000FF"/>
          </w:rPr>
          <w:t>guto@gmail.com</w:t>
        </w:r>
      </w:hyperlink>
    </w:p>
    <w:p w14:paraId="06D654FA" w14:textId="77777777" w:rsidR="0050643E" w:rsidRPr="00412057" w:rsidRDefault="00412057">
      <w:pPr>
        <w:spacing w:line="280" w:lineRule="exact"/>
        <w:ind w:left="4579" w:right="4552"/>
        <w:jc w:val="center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2"/>
          <w:sz w:val="24"/>
          <w:szCs w:val="24"/>
        </w:rPr>
        <w:t>55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5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5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5</w:t>
      </w:r>
      <w:r w:rsidRPr="00412057">
        <w:rPr>
          <w:rFonts w:ascii="Cambria" w:eastAsia="Cambria" w:hAnsi="Cambria" w:cs="Cambria"/>
          <w:sz w:val="24"/>
          <w:szCs w:val="24"/>
        </w:rPr>
        <w:t>5</w:t>
      </w:r>
    </w:p>
    <w:p w14:paraId="6786B915" w14:textId="77777777" w:rsidR="0050643E" w:rsidRPr="00412057" w:rsidRDefault="0050643E">
      <w:pPr>
        <w:spacing w:before="19" w:line="260" w:lineRule="exact"/>
        <w:rPr>
          <w:sz w:val="26"/>
          <w:szCs w:val="26"/>
        </w:rPr>
      </w:pPr>
    </w:p>
    <w:p w14:paraId="367758A9" w14:textId="32EFE653" w:rsidR="0050643E" w:rsidRPr="00412057" w:rsidRDefault="00412057">
      <w:pPr>
        <w:tabs>
          <w:tab w:val="left" w:pos="4080"/>
        </w:tabs>
        <w:ind w:left="105" w:right="6560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Edu</w:t>
      </w:r>
      <w:r w:rsidRPr="00412057">
        <w:rPr>
          <w:rFonts w:ascii="Cambria" w:eastAsia="Cambria" w:hAnsi="Cambria" w:cs="Cambria"/>
          <w:b/>
          <w:spacing w:val="-3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t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i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o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n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ab/>
      </w:r>
      <w:r w:rsidRPr="00412057">
        <w:rPr>
          <w:rFonts w:ascii="Cambria" w:eastAsia="Cambria" w:hAnsi="Cambria" w:cs="Cambria"/>
          <w:b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Un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-M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 xml:space="preserve">n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202</w:t>
      </w:r>
      <w:r w:rsidRPr="00412057">
        <w:rPr>
          <w:rFonts w:ascii="Cambria" w:eastAsia="Cambria" w:hAnsi="Cambria" w:cs="Cambria"/>
          <w:sz w:val="24"/>
          <w:szCs w:val="24"/>
        </w:rPr>
        <w:t>0</w:t>
      </w:r>
    </w:p>
    <w:p w14:paraId="1B9112CE" w14:textId="77777777" w:rsidR="0050643E" w:rsidRPr="00412057" w:rsidRDefault="00412057">
      <w:pPr>
        <w:spacing w:line="26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: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li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 xml:space="preserve"> P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yc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ho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y</w:t>
      </w:r>
    </w:p>
    <w:p w14:paraId="278B2049" w14:textId="77777777" w:rsidR="0050643E" w:rsidRPr="00412057" w:rsidRDefault="0050643E">
      <w:pPr>
        <w:spacing w:before="4" w:line="280" w:lineRule="exact"/>
        <w:rPr>
          <w:sz w:val="28"/>
          <w:szCs w:val="28"/>
        </w:rPr>
      </w:pPr>
    </w:p>
    <w:p w14:paraId="1F6253E2" w14:textId="3863C483" w:rsidR="0050643E" w:rsidRPr="00412057" w:rsidRDefault="00412057">
      <w:pPr>
        <w:tabs>
          <w:tab w:val="left" w:pos="10180"/>
        </w:tabs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o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mmu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ni</w:t>
      </w:r>
      <w:r w:rsidRPr="00412057">
        <w:rPr>
          <w:rFonts w:ascii="Cambria" w:eastAsia="Cambria" w:hAnsi="Cambria" w:cs="Cambria"/>
          <w:b/>
          <w:spacing w:val="-3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t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i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o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</w:t>
      </w:r>
      <w:r w:rsidRPr="00412057">
        <w:rPr>
          <w:rFonts w:ascii="Cambria" w:eastAsia="Cambria" w:hAnsi="Cambria" w:cs="Cambria"/>
          <w:b/>
          <w:spacing w:val="-3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nd</w:t>
      </w:r>
      <w:r w:rsidRPr="00412057">
        <w:rPr>
          <w:rFonts w:ascii="Cambria" w:eastAsia="Cambria" w:hAnsi="Cambria" w:cs="Cambria"/>
          <w:b/>
          <w:spacing w:val="3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L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ad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r</w:t>
      </w:r>
      <w:r w:rsidRPr="00412057">
        <w:rPr>
          <w:rFonts w:ascii="Cambria" w:eastAsia="Cambria" w:hAnsi="Cambria" w:cs="Cambria"/>
          <w:b/>
          <w:spacing w:val="-1"/>
          <w:sz w:val="24"/>
          <w:szCs w:val="24"/>
          <w:u w:color="000000"/>
        </w:rPr>
        <w:t>s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h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ip</w:t>
      </w:r>
      <w:r w:rsidRPr="00412057">
        <w:rPr>
          <w:rFonts w:ascii="Cambria" w:eastAsia="Cambria" w:hAnsi="Cambria" w:cs="Cambria"/>
          <w:b/>
          <w:spacing w:val="3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pacing w:val="-1"/>
          <w:sz w:val="24"/>
          <w:szCs w:val="24"/>
          <w:u w:color="000000"/>
        </w:rPr>
        <w:t>x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p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r</w:t>
      </w:r>
      <w:r w:rsidRPr="00412057">
        <w:rPr>
          <w:rFonts w:ascii="Cambria" w:eastAsia="Cambria" w:hAnsi="Cambria" w:cs="Cambria"/>
          <w:b/>
          <w:spacing w:val="-1"/>
          <w:sz w:val="24"/>
          <w:szCs w:val="24"/>
          <w:u w:color="000000"/>
        </w:rPr>
        <w:t>i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e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ab/>
      </w:r>
    </w:p>
    <w:p w14:paraId="1A38C3E5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</w:p>
    <w:p w14:paraId="0EBFE3EA" w14:textId="77777777" w:rsidR="0050643E" w:rsidRPr="00412057" w:rsidRDefault="00412057">
      <w:pPr>
        <w:spacing w:before="3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-2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z w:val="24"/>
          <w:szCs w:val="24"/>
        </w:rPr>
        <w:t xml:space="preserve">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4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6</w:t>
      </w:r>
      <w:r w:rsidRPr="00412057">
        <w:rPr>
          <w:rFonts w:ascii="Cambria" w:eastAsia="Cambria" w:hAnsi="Cambria" w:cs="Cambria"/>
          <w:sz w:val="24"/>
          <w:szCs w:val="24"/>
        </w:rPr>
        <w:t>-M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2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01</w:t>
      </w:r>
      <w:r w:rsidRPr="00412057">
        <w:rPr>
          <w:rFonts w:ascii="Cambria" w:eastAsia="Cambria" w:hAnsi="Cambria" w:cs="Cambria"/>
          <w:sz w:val="24"/>
          <w:szCs w:val="24"/>
        </w:rPr>
        <w:t>7</w:t>
      </w:r>
    </w:p>
    <w:p w14:paraId="72973290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itt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h 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x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pu</w:t>
      </w:r>
      <w:r w:rsidRPr="00412057">
        <w:rPr>
          <w:rFonts w:ascii="Cambria" w:eastAsia="Cambria" w:hAnsi="Cambria" w:cs="Cambria"/>
          <w:sz w:val="24"/>
          <w:szCs w:val="24"/>
        </w:rPr>
        <w:t>s</w:t>
      </w:r>
    </w:p>
    <w:p w14:paraId="2D7BC51C" w14:textId="77777777" w:rsidR="0050643E" w:rsidRPr="00412057" w:rsidRDefault="00412057">
      <w:pPr>
        <w:tabs>
          <w:tab w:val="left" w:pos="820"/>
        </w:tabs>
        <w:spacing w:before="17" w:line="280" w:lineRule="exact"/>
        <w:ind w:left="826" w:right="102" w:hanging="360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>•</w:t>
      </w:r>
      <w:r w:rsidRPr="00412057">
        <w:rPr>
          <w:rFonts w:ascii="Verdana" w:eastAsia="Verdana" w:hAnsi="Verdana" w:cs="Verdana"/>
          <w:sz w:val="24"/>
          <w:szCs w:val="24"/>
        </w:rPr>
        <w:tab/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o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z w:val="24"/>
          <w:szCs w:val="24"/>
        </w:rPr>
        <w:t xml:space="preserve">e a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 xml:space="preserve">o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o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g</w:t>
      </w:r>
    </w:p>
    <w:p w14:paraId="00459453" w14:textId="77777777" w:rsidR="0050643E" w:rsidRPr="00412057" w:rsidRDefault="0050643E">
      <w:pPr>
        <w:spacing w:before="16" w:line="260" w:lineRule="exact"/>
        <w:rPr>
          <w:sz w:val="26"/>
          <w:szCs w:val="26"/>
        </w:rPr>
      </w:pPr>
    </w:p>
    <w:p w14:paraId="0857DCC4" w14:textId="77777777" w:rsidR="0050643E" w:rsidRPr="00412057" w:rsidRDefault="00412057">
      <w:pPr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Be</w:t>
      </w:r>
      <w:r w:rsidRPr="00412057">
        <w:rPr>
          <w:rFonts w:ascii="Cambria" w:eastAsia="Cambria" w:hAnsi="Cambria" w:cs="Cambria"/>
          <w:sz w:val="24"/>
          <w:szCs w:val="24"/>
        </w:rPr>
        <w:t>rl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</w:p>
    <w:p w14:paraId="2DBD0FEA" w14:textId="77777777" w:rsidR="0050643E" w:rsidRPr="00412057" w:rsidRDefault="00412057">
      <w:pPr>
        <w:spacing w:before="3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z w:val="24"/>
          <w:szCs w:val="24"/>
        </w:rPr>
        <w:t xml:space="preserve">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2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5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2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0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6</w:t>
      </w:r>
    </w:p>
    <w:p w14:paraId="49185B84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 xml:space="preserve">a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ea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6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6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du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s</w:t>
      </w:r>
    </w:p>
    <w:p w14:paraId="467BA78A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eq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he</w:t>
      </w:r>
      <w:r w:rsidRPr="00412057">
        <w:rPr>
          <w:rFonts w:ascii="Cambria" w:eastAsia="Cambria" w:hAnsi="Cambria" w:cs="Cambria"/>
          <w:sz w:val="24"/>
          <w:szCs w:val="24"/>
        </w:rPr>
        <w:t>m</w:t>
      </w:r>
    </w:p>
    <w:p w14:paraId="10D72D5B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Gai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x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x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5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rk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h a 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ea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7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</w:p>
    <w:p w14:paraId="29F3B5D4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o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5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6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>s</w:t>
      </w:r>
    </w:p>
    <w:p w14:paraId="05936195" w14:textId="77777777" w:rsidR="0050643E" w:rsidRPr="00412057" w:rsidRDefault="0050643E">
      <w:pPr>
        <w:spacing w:before="19" w:line="260" w:lineRule="exact"/>
        <w:rPr>
          <w:sz w:val="26"/>
          <w:szCs w:val="26"/>
        </w:rPr>
      </w:pPr>
    </w:p>
    <w:p w14:paraId="02134343" w14:textId="77777777" w:rsidR="0050643E" w:rsidRPr="00412057" w:rsidRDefault="00412057">
      <w:pPr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Be</w:t>
      </w:r>
      <w:r w:rsidRPr="00412057">
        <w:rPr>
          <w:rFonts w:ascii="Cambria" w:eastAsia="Cambria" w:hAnsi="Cambria" w:cs="Cambria"/>
          <w:sz w:val="24"/>
          <w:szCs w:val="24"/>
        </w:rPr>
        <w:t>rl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r,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Be</w:t>
      </w:r>
      <w:r w:rsidRPr="00412057">
        <w:rPr>
          <w:rFonts w:ascii="Cambria" w:eastAsia="Cambria" w:hAnsi="Cambria" w:cs="Cambria"/>
          <w:sz w:val="24"/>
          <w:szCs w:val="24"/>
        </w:rPr>
        <w:t>rl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</w:p>
    <w:p w14:paraId="3808024F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W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z w:val="24"/>
          <w:szCs w:val="24"/>
        </w:rPr>
        <w:t xml:space="preserve">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38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4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6</w:t>
      </w:r>
    </w:p>
    <w:p w14:paraId="264D678C" w14:textId="77777777" w:rsidR="0050643E" w:rsidRPr="00412057" w:rsidRDefault="00412057">
      <w:pPr>
        <w:spacing w:before="5"/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z w:val="24"/>
          <w:szCs w:val="24"/>
        </w:rPr>
        <w:t>ly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oo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16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s</w:t>
      </w:r>
    </w:p>
    <w:p w14:paraId="028A1DFC" w14:textId="77777777" w:rsidR="0050643E" w:rsidRPr="00412057" w:rsidRDefault="00412057">
      <w:pPr>
        <w:spacing w:before="1"/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o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h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io</w:t>
      </w:r>
      <w:r w:rsidRPr="00412057">
        <w:rPr>
          <w:rFonts w:ascii="Cambria" w:eastAsia="Cambria" w:hAnsi="Cambria" w:cs="Cambria"/>
          <w:sz w:val="24"/>
          <w:szCs w:val="24"/>
        </w:rPr>
        <w:t>n</w:t>
      </w:r>
    </w:p>
    <w:p w14:paraId="07AD01E6" w14:textId="77777777" w:rsidR="0050643E" w:rsidRPr="00412057" w:rsidRDefault="0050643E">
      <w:pPr>
        <w:spacing w:before="19" w:line="260" w:lineRule="exact"/>
        <w:rPr>
          <w:sz w:val="26"/>
          <w:szCs w:val="26"/>
        </w:rPr>
      </w:pPr>
    </w:p>
    <w:p w14:paraId="132E94A0" w14:textId="77777777" w:rsidR="0050643E" w:rsidRPr="00412057" w:rsidRDefault="00412057">
      <w:pPr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</w:t>
      </w:r>
      <w:r w:rsidRPr="00412057">
        <w:rPr>
          <w:rFonts w:ascii="Cambria" w:eastAsia="Cambria" w:hAnsi="Cambria" w:cs="Cambria"/>
          <w:sz w:val="24"/>
          <w:szCs w:val="24"/>
        </w:rPr>
        <w:t>a 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</w:p>
    <w:p w14:paraId="7D086DD7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mp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 xml:space="preserve">r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5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-A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us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0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1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3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2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0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4</w:t>
      </w:r>
    </w:p>
    <w:p w14:paraId="476ADD1C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 xml:space="preserve">le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 xml:space="preserve">a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0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hi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d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 xml:space="preserve">a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z w:val="24"/>
          <w:szCs w:val="24"/>
        </w:rPr>
        <w:t>ly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mp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</w:t>
      </w:r>
    </w:p>
    <w:p w14:paraId="69B1511D" w14:textId="77777777" w:rsidR="0050643E" w:rsidRPr="00412057" w:rsidRDefault="00412057">
      <w:pPr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ms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ti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rt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ct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z w:val="24"/>
          <w:szCs w:val="24"/>
        </w:rPr>
        <w:t>n</w:t>
      </w:r>
    </w:p>
    <w:p w14:paraId="5281AC7C" w14:textId="77777777" w:rsidR="0050643E" w:rsidRPr="00412057" w:rsidRDefault="0050643E">
      <w:pPr>
        <w:spacing w:before="4" w:line="280" w:lineRule="exact"/>
        <w:rPr>
          <w:sz w:val="28"/>
          <w:szCs w:val="28"/>
        </w:rPr>
      </w:pPr>
    </w:p>
    <w:p w14:paraId="53C300EA" w14:textId="77777777" w:rsidR="0050643E" w:rsidRPr="00412057" w:rsidRDefault="00412057">
      <w:pPr>
        <w:tabs>
          <w:tab w:val="left" w:pos="10180"/>
        </w:tabs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o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mmu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ni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t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y</w:t>
      </w:r>
      <w:r w:rsidRPr="00412057">
        <w:rPr>
          <w:rFonts w:ascii="Cambria" w:eastAsia="Cambria" w:hAnsi="Cambria" w:cs="Cambria"/>
          <w:b/>
          <w:spacing w:val="-5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S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r</w:t>
      </w:r>
      <w:r w:rsidRPr="00412057">
        <w:rPr>
          <w:rFonts w:ascii="Cambria" w:eastAsia="Cambria" w:hAnsi="Cambria" w:cs="Cambria"/>
          <w:b/>
          <w:spacing w:val="-3"/>
          <w:sz w:val="24"/>
          <w:szCs w:val="24"/>
          <w:u w:color="000000"/>
        </w:rPr>
        <w:t>v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i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e 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nd</w:t>
      </w:r>
      <w:r w:rsidRPr="00412057">
        <w:rPr>
          <w:rFonts w:ascii="Cambria" w:eastAsia="Cambria" w:hAnsi="Cambria" w:cs="Cambria"/>
          <w:b/>
          <w:spacing w:val="3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Vo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lu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t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r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ab/>
      </w:r>
    </w:p>
    <w:p w14:paraId="7B06F21D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Be</w:t>
      </w:r>
      <w:r w:rsidRPr="00412057">
        <w:rPr>
          <w:rFonts w:ascii="Cambria" w:eastAsia="Cambria" w:hAnsi="Cambria" w:cs="Cambria"/>
          <w:sz w:val="24"/>
          <w:szCs w:val="24"/>
        </w:rPr>
        <w:t>rl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l,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Be</w:t>
      </w:r>
      <w:r w:rsidRPr="00412057">
        <w:rPr>
          <w:rFonts w:ascii="Cambria" w:eastAsia="Cambria" w:hAnsi="Cambria" w:cs="Cambria"/>
          <w:sz w:val="24"/>
          <w:szCs w:val="24"/>
        </w:rPr>
        <w:t>rl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I</w:t>
      </w:r>
    </w:p>
    <w:p w14:paraId="54832BF5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z w:val="24"/>
          <w:szCs w:val="24"/>
        </w:rPr>
        <w:t xml:space="preserve">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3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5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4"/>
          <w:sz w:val="24"/>
          <w:szCs w:val="24"/>
        </w:rPr>
        <w:t>J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1</w:t>
      </w:r>
      <w:r w:rsidRPr="00412057">
        <w:rPr>
          <w:rFonts w:ascii="Cambria" w:eastAsia="Cambria" w:hAnsi="Cambria" w:cs="Cambria"/>
          <w:sz w:val="24"/>
          <w:szCs w:val="24"/>
        </w:rPr>
        <w:t>6</w:t>
      </w:r>
    </w:p>
    <w:p w14:paraId="473A45B9" w14:textId="77777777" w:rsidR="0050643E" w:rsidRPr="00412057" w:rsidRDefault="00412057">
      <w:pPr>
        <w:spacing w:before="5"/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du</w:t>
      </w:r>
      <w:r w:rsidRPr="00412057">
        <w:rPr>
          <w:rFonts w:ascii="Cambria" w:eastAsia="Cambria" w:hAnsi="Cambria" w:cs="Cambria"/>
          <w:sz w:val="24"/>
          <w:szCs w:val="24"/>
        </w:rPr>
        <w:t>lt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 xml:space="preserve">a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5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h 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7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g</w:t>
      </w:r>
    </w:p>
    <w:p w14:paraId="21919D61" w14:textId="77777777" w:rsidR="0050643E" w:rsidRPr="00412057" w:rsidRDefault="00412057">
      <w:pPr>
        <w:spacing w:line="280" w:lineRule="exact"/>
        <w:ind w:left="466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Verdana" w:eastAsia="Verdana" w:hAnsi="Verdana" w:cs="Verdana"/>
          <w:sz w:val="24"/>
          <w:szCs w:val="24"/>
        </w:rPr>
        <w:t xml:space="preserve">• </w:t>
      </w:r>
      <w:r w:rsidRPr="00412057"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H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 xml:space="preserve">h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k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ea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 xml:space="preserve">a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0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z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’</w:t>
      </w:r>
      <w:r w:rsidRPr="00412057">
        <w:rPr>
          <w:rFonts w:ascii="Cambria" w:eastAsia="Cambria" w:hAnsi="Cambria" w:cs="Cambria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d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at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z w:val="24"/>
          <w:szCs w:val="24"/>
        </w:rPr>
        <w:t xml:space="preserve">e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s</w:t>
      </w:r>
    </w:p>
    <w:p w14:paraId="6A4F5D8A" w14:textId="77777777" w:rsidR="0050643E" w:rsidRPr="00412057" w:rsidRDefault="0050643E">
      <w:pPr>
        <w:spacing w:before="4" w:line="280" w:lineRule="exact"/>
        <w:rPr>
          <w:sz w:val="28"/>
          <w:szCs w:val="28"/>
        </w:rPr>
      </w:pPr>
    </w:p>
    <w:p w14:paraId="01C46608" w14:textId="77777777" w:rsidR="0050643E" w:rsidRPr="00412057" w:rsidRDefault="00412057">
      <w:pPr>
        <w:tabs>
          <w:tab w:val="left" w:pos="5340"/>
        </w:tabs>
        <w:ind w:left="105"/>
        <w:rPr>
          <w:rFonts w:ascii="Cambria" w:eastAsia="Cambria" w:hAnsi="Cambria" w:cs="Cambria"/>
          <w:sz w:val="24"/>
          <w:szCs w:val="24"/>
        </w:rPr>
      </w:pPr>
      <w:r w:rsidRPr="00412057">
        <w:pict w14:anchorId="650F5F76">
          <v:group id="_x0000_s1030" style="position:absolute;left:0;text-align:left;margin-left:305.65pt;margin-top:12pt;width:239.35pt;height:.9pt;z-index:-251658240;mso-position-horizontal-relative:page" coordorigin="6113,240" coordsize="4787,18">
            <v:shape id="_x0000_s1032" style="position:absolute;left:6123;top:249;width:2877;height:0" coordorigin="6123,249" coordsize="2877,0" path="m6123,249r2877,e" filled="f" strokeweight=".32247mm">
              <v:path arrowok="t"/>
            </v:shape>
            <v:shape id="_x0000_s1031" style="position:absolute;left:9003;top:249;width:1888;height:0" coordorigin="9003,249" coordsize="1888,0" path="m9003,249r1888,e" filled="f" strokeweight=".32247mm">
              <v:path arrowok="t"/>
            </v:shape>
            <w10:wrap anchorx="page"/>
          </v:group>
        </w:pic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C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am</w:t>
      </w:r>
      <w:r w:rsidRPr="00412057">
        <w:rPr>
          <w:rFonts w:ascii="Cambria" w:eastAsia="Cambria" w:hAnsi="Cambria" w:cs="Cambria"/>
          <w:b/>
          <w:spacing w:val="-3"/>
          <w:sz w:val="24"/>
          <w:szCs w:val="24"/>
          <w:u w:color="000000"/>
        </w:rPr>
        <w:t>p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u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s</w: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I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vo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l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ve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m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e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nt</w:t>
      </w:r>
      <w:r w:rsidRPr="00412057">
        <w:rPr>
          <w:rFonts w:ascii="Cambria" w:eastAsia="Cambria" w:hAnsi="Cambria" w:cs="Cambria"/>
          <w:b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ab/>
      </w:r>
    </w:p>
    <w:p w14:paraId="668AEDC9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W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mm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UW-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 xml:space="preserve">n            </w:t>
      </w:r>
      <w:r w:rsidRPr="00412057">
        <w:rPr>
          <w:rFonts w:ascii="Cambria" w:eastAsia="Cambria" w:hAnsi="Cambria" w:cs="Cambria"/>
          <w:spacing w:val="4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6</w:t>
      </w:r>
      <w:r w:rsidRPr="00412057">
        <w:rPr>
          <w:rFonts w:ascii="Cambria" w:eastAsia="Cambria" w:hAnsi="Cambria" w:cs="Cambria"/>
          <w:sz w:val="24"/>
          <w:szCs w:val="24"/>
        </w:rPr>
        <w:t>-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z w:val="24"/>
          <w:szCs w:val="24"/>
        </w:rPr>
        <w:t>t</w:t>
      </w:r>
    </w:p>
    <w:p w14:paraId="7AD130A7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1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>e H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ll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z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io</w:t>
      </w:r>
      <w:r w:rsidRPr="00412057">
        <w:rPr>
          <w:rFonts w:ascii="Cambria" w:eastAsia="Cambria" w:hAnsi="Cambria" w:cs="Cambria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r,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UW-M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so</w:t>
      </w:r>
      <w:r w:rsidRPr="00412057">
        <w:rPr>
          <w:rFonts w:ascii="Cambria" w:eastAsia="Cambria" w:hAnsi="Cambria" w:cs="Cambria"/>
          <w:sz w:val="24"/>
          <w:szCs w:val="24"/>
        </w:rPr>
        <w:t xml:space="preserve">n                      </w:t>
      </w:r>
      <w:r w:rsidRPr="00412057">
        <w:rPr>
          <w:rFonts w:ascii="Cambria" w:eastAsia="Cambria" w:hAnsi="Cambria" w:cs="Cambria"/>
          <w:spacing w:val="29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201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6</w:t>
      </w:r>
      <w:r w:rsidRPr="00412057">
        <w:rPr>
          <w:rFonts w:ascii="Cambria" w:eastAsia="Cambria" w:hAnsi="Cambria" w:cs="Cambria"/>
          <w:sz w:val="24"/>
          <w:szCs w:val="24"/>
        </w:rPr>
        <w:t>-M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a</w:t>
      </w:r>
      <w:r w:rsidRPr="00412057">
        <w:rPr>
          <w:rFonts w:ascii="Cambria" w:eastAsia="Cambria" w:hAnsi="Cambria" w:cs="Cambria"/>
          <w:sz w:val="24"/>
          <w:szCs w:val="24"/>
        </w:rPr>
        <w:t>y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2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01</w:t>
      </w:r>
      <w:r w:rsidRPr="00412057">
        <w:rPr>
          <w:rFonts w:ascii="Cambria" w:eastAsia="Cambria" w:hAnsi="Cambria" w:cs="Cambria"/>
          <w:sz w:val="24"/>
          <w:szCs w:val="24"/>
        </w:rPr>
        <w:t>7</w:t>
      </w:r>
    </w:p>
    <w:p w14:paraId="46447872" w14:textId="77777777" w:rsidR="0050643E" w:rsidRPr="00412057" w:rsidRDefault="0050643E">
      <w:pPr>
        <w:spacing w:before="4" w:line="280" w:lineRule="exact"/>
        <w:rPr>
          <w:sz w:val="28"/>
          <w:szCs w:val="28"/>
        </w:rPr>
      </w:pPr>
    </w:p>
    <w:p w14:paraId="4BCD77F8" w14:textId="77777777" w:rsidR="0050643E" w:rsidRPr="00412057" w:rsidRDefault="00412057">
      <w:pPr>
        <w:tabs>
          <w:tab w:val="left" w:pos="3640"/>
        </w:tabs>
        <w:ind w:left="105"/>
        <w:rPr>
          <w:rFonts w:ascii="Cambria" w:eastAsia="Cambria" w:hAnsi="Cambria" w:cs="Cambria"/>
          <w:sz w:val="24"/>
          <w:szCs w:val="24"/>
        </w:rPr>
      </w:pPr>
      <w:r w:rsidRPr="00412057">
        <w:pict w14:anchorId="19CE2004">
          <v:group id="_x0000_s1026" style="position:absolute;left:0;text-align:left;margin-left:220.15pt;margin-top:12pt;width:325pt;height:.9pt;z-index:-251657216;mso-position-horizontal-relative:page" coordorigin="4403,240" coordsize="6500,18">
            <v:shape id="_x0000_s1029" style="position:absolute;left:4412;top:249;width:2877;height:0" coordorigin="4412,249" coordsize="2877,0" path="m4412,249r2877,e" filled="f" strokeweight=".32247mm">
              <v:path arrowok="t"/>
            </v:shape>
            <v:shape id="_x0000_s1028" style="position:absolute;left:7293;top:249;width:2877;height:0" coordorigin="7293,249" coordsize="2877,0" path="m7293,249r2877,e" filled="f" strokeweight=".32247mm">
              <v:path arrowok="t"/>
            </v:shape>
            <v:shape id="_x0000_s1027" style="position:absolute;left:10174;top:249;width:719;height:0" coordorigin="10174,249" coordsize="719,0" path="m10174,249r719,e" filled="f" strokeweight=".32247mm">
              <v:path arrowok="t"/>
            </v:shape>
            <w10:wrap anchorx="page"/>
          </v:group>
        </w:pict>
      </w:r>
      <w:r w:rsidRPr="00412057">
        <w:rPr>
          <w:rFonts w:ascii="Cambria" w:eastAsia="Cambria" w:hAnsi="Cambria" w:cs="Cambria"/>
          <w:b/>
          <w:spacing w:val="2"/>
          <w:sz w:val="24"/>
          <w:szCs w:val="24"/>
          <w:u w:color="000000"/>
        </w:rPr>
        <w:t>S</w:t>
      </w:r>
      <w:r w:rsidRPr="00412057">
        <w:rPr>
          <w:rFonts w:ascii="Cambria" w:eastAsia="Cambria" w:hAnsi="Cambria" w:cs="Cambria"/>
          <w:b/>
          <w:spacing w:val="-2"/>
          <w:sz w:val="24"/>
          <w:szCs w:val="24"/>
          <w:u w:color="000000"/>
        </w:rPr>
        <w:t>k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il</w:t>
      </w:r>
      <w:r w:rsidRPr="00412057">
        <w:rPr>
          <w:rFonts w:ascii="Cambria" w:eastAsia="Cambria" w:hAnsi="Cambria" w:cs="Cambria"/>
          <w:b/>
          <w:spacing w:val="1"/>
          <w:sz w:val="24"/>
          <w:szCs w:val="24"/>
          <w:u w:color="000000"/>
        </w:rPr>
        <w:t>l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>s</w:t>
      </w:r>
      <w:r w:rsidRPr="00412057">
        <w:rPr>
          <w:rFonts w:ascii="Cambria" w:eastAsia="Cambria" w:hAnsi="Cambria" w:cs="Cambria"/>
          <w:b/>
          <w:spacing w:val="1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 xml:space="preserve"> </w:t>
      </w:r>
      <w:r w:rsidRPr="00412057">
        <w:rPr>
          <w:rFonts w:ascii="Cambria" w:eastAsia="Cambria" w:hAnsi="Cambria" w:cs="Cambria"/>
          <w:b/>
          <w:sz w:val="24"/>
          <w:szCs w:val="24"/>
          <w:u w:color="000000"/>
        </w:rPr>
        <w:tab/>
      </w:r>
    </w:p>
    <w:p w14:paraId="248034AB" w14:textId="77777777" w:rsidR="0050643E" w:rsidRPr="00412057" w:rsidRDefault="00412057">
      <w:pPr>
        <w:spacing w:line="280" w:lineRule="exact"/>
        <w:ind w:left="105"/>
        <w:rPr>
          <w:rFonts w:ascii="Cambria" w:eastAsia="Cambria" w:hAnsi="Cambria" w:cs="Cambria"/>
          <w:sz w:val="24"/>
          <w:szCs w:val="24"/>
        </w:rPr>
      </w:pPr>
      <w:r w:rsidRPr="00412057">
        <w:rPr>
          <w:rFonts w:ascii="Cambria" w:eastAsia="Cambria" w:hAnsi="Cambria" w:cs="Cambria"/>
          <w:spacing w:val="1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ng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g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 xml:space="preserve">: 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Sp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z w:val="24"/>
          <w:szCs w:val="24"/>
        </w:rPr>
        <w:t xml:space="preserve">h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(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>)</w:t>
      </w:r>
    </w:p>
    <w:p w14:paraId="65715A36" w14:textId="77777777" w:rsidR="0050643E" w:rsidRPr="00412057" w:rsidRDefault="00412057">
      <w:pPr>
        <w:spacing w:before="3"/>
        <w:ind w:left="105"/>
        <w:rPr>
          <w:rFonts w:ascii="Cambria" w:eastAsia="Cambria" w:hAnsi="Cambria" w:cs="Cambria"/>
          <w:sz w:val="24"/>
          <w:szCs w:val="24"/>
        </w:rPr>
        <w:sectPr w:rsidR="0050643E" w:rsidRPr="00412057">
          <w:pgSz w:w="12240" w:h="15840"/>
          <w:pgMar w:top="820" w:right="780" w:bottom="280" w:left="760" w:header="720" w:footer="720" w:gutter="0"/>
          <w:cols w:space="720"/>
        </w:sectPr>
      </w:pPr>
      <w:r w:rsidRPr="00412057">
        <w:rPr>
          <w:rFonts w:ascii="Cambria" w:eastAsia="Cambria" w:hAnsi="Cambria" w:cs="Cambria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pu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 xml:space="preserve">r: </w:t>
      </w:r>
      <w:r w:rsidRPr="00412057">
        <w:rPr>
          <w:rFonts w:ascii="Cambria" w:eastAsia="Cambria" w:hAnsi="Cambria" w:cs="Cambria"/>
          <w:spacing w:val="6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5"/>
          <w:sz w:val="24"/>
          <w:szCs w:val="24"/>
        </w:rPr>
        <w:t>A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d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b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e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c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P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u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b</w:t>
      </w:r>
      <w:r w:rsidRPr="00412057">
        <w:rPr>
          <w:rFonts w:ascii="Cambria" w:eastAsia="Cambria" w:hAnsi="Cambria" w:cs="Cambria"/>
          <w:sz w:val="24"/>
          <w:szCs w:val="24"/>
        </w:rPr>
        <w:t>l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s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he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(</w:t>
      </w:r>
      <w:r w:rsidRPr="00412057">
        <w:rPr>
          <w:rFonts w:ascii="Cambria" w:eastAsia="Cambria" w:hAnsi="Cambria" w:cs="Cambria"/>
          <w:spacing w:val="1"/>
          <w:sz w:val="24"/>
          <w:szCs w:val="24"/>
        </w:rPr>
        <w:t>p</w:t>
      </w:r>
      <w:r w:rsidRPr="00412057">
        <w:rPr>
          <w:rFonts w:ascii="Cambria" w:eastAsia="Cambria" w:hAnsi="Cambria" w:cs="Cambria"/>
          <w:sz w:val="24"/>
          <w:szCs w:val="24"/>
        </w:rPr>
        <w:t>r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>f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c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ie</w:t>
      </w:r>
      <w:r w:rsidRPr="00412057">
        <w:rPr>
          <w:rFonts w:ascii="Cambria" w:eastAsia="Cambria" w:hAnsi="Cambria" w:cs="Cambria"/>
          <w:spacing w:val="6"/>
          <w:sz w:val="24"/>
          <w:szCs w:val="24"/>
        </w:rPr>
        <w:t>n</w:t>
      </w:r>
      <w:r w:rsidRPr="00412057">
        <w:rPr>
          <w:rFonts w:ascii="Cambria" w:eastAsia="Cambria" w:hAnsi="Cambria" w:cs="Cambria"/>
          <w:spacing w:val="4"/>
          <w:sz w:val="24"/>
          <w:szCs w:val="24"/>
        </w:rPr>
        <w:t>t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)</w:t>
      </w:r>
      <w:r w:rsidRPr="00412057">
        <w:rPr>
          <w:rFonts w:ascii="Cambria" w:eastAsia="Cambria" w:hAnsi="Cambria" w:cs="Cambria"/>
          <w:sz w:val="24"/>
          <w:szCs w:val="24"/>
        </w:rPr>
        <w:t>,</w:t>
      </w:r>
      <w:r w:rsidRPr="00412057">
        <w:rPr>
          <w:rFonts w:ascii="Cambria" w:eastAsia="Cambria" w:hAnsi="Cambria" w:cs="Cambria"/>
          <w:spacing w:val="2"/>
          <w:sz w:val="24"/>
          <w:szCs w:val="24"/>
        </w:rPr>
        <w:t xml:space="preserve"> </w:t>
      </w:r>
      <w:r w:rsidRPr="00412057">
        <w:rPr>
          <w:rFonts w:ascii="Cambria" w:eastAsia="Cambria" w:hAnsi="Cambria" w:cs="Cambria"/>
          <w:spacing w:val="-2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M</w:t>
      </w:r>
      <w:r w:rsidRPr="00412057">
        <w:rPr>
          <w:rFonts w:ascii="Cambria" w:eastAsia="Cambria" w:hAnsi="Cambria" w:cs="Cambria"/>
          <w:spacing w:val="-3"/>
          <w:sz w:val="24"/>
          <w:szCs w:val="24"/>
        </w:rPr>
        <w:t>o</w:t>
      </w:r>
      <w:r w:rsidRPr="00412057">
        <w:rPr>
          <w:rFonts w:ascii="Cambria" w:eastAsia="Cambria" w:hAnsi="Cambria" w:cs="Cambria"/>
          <w:spacing w:val="-1"/>
          <w:sz w:val="24"/>
          <w:szCs w:val="24"/>
        </w:rPr>
        <w:t>v</w:t>
      </w:r>
      <w:r w:rsidRPr="00412057">
        <w:rPr>
          <w:rFonts w:ascii="Cambria" w:eastAsia="Cambria" w:hAnsi="Cambria" w:cs="Cambria"/>
          <w:spacing w:val="3"/>
          <w:sz w:val="24"/>
          <w:szCs w:val="24"/>
        </w:rPr>
        <w:t>i</w:t>
      </w:r>
      <w:r w:rsidRPr="00412057">
        <w:rPr>
          <w:rFonts w:ascii="Cambria" w:eastAsia="Cambria" w:hAnsi="Cambria" w:cs="Cambria"/>
          <w:sz w:val="24"/>
          <w:szCs w:val="24"/>
        </w:rPr>
        <w:t>e</w:t>
      </w:r>
    </w:p>
    <w:p w14:paraId="489EBE81" w14:textId="77777777" w:rsidR="0050643E" w:rsidRPr="00412057" w:rsidRDefault="00412057">
      <w:pPr>
        <w:spacing w:line="360" w:lineRule="exact"/>
        <w:ind w:left="4291" w:right="4284"/>
        <w:jc w:val="center"/>
        <w:rPr>
          <w:rFonts w:ascii="Palatino Linotype" w:eastAsia="Palatino Linotype" w:hAnsi="Palatino Linotype" w:cs="Palatino Linotype"/>
          <w:sz w:val="28"/>
          <w:szCs w:val="28"/>
        </w:rPr>
      </w:pPr>
      <w:r w:rsidRPr="00412057">
        <w:rPr>
          <w:rFonts w:ascii="Palatino Linotype" w:eastAsia="Palatino Linotype" w:hAnsi="Palatino Linotype" w:cs="Palatino Linotype"/>
          <w:b/>
          <w:spacing w:val="1"/>
          <w:sz w:val="28"/>
          <w:szCs w:val="28"/>
        </w:rPr>
        <w:lastRenderedPageBreak/>
        <w:t>J</w:t>
      </w:r>
      <w:r w:rsidRPr="00412057">
        <w:rPr>
          <w:rFonts w:ascii="Palatino Linotype" w:eastAsia="Palatino Linotype" w:hAnsi="Palatino Linotype" w:cs="Palatino Linotype"/>
          <w:b/>
          <w:sz w:val="28"/>
          <w:szCs w:val="28"/>
        </w:rPr>
        <w:t>ose</w:t>
      </w:r>
      <w:r w:rsidRPr="00412057">
        <w:rPr>
          <w:rFonts w:ascii="Palatino Linotype" w:eastAsia="Palatino Linotype" w:hAnsi="Palatino Linotype" w:cs="Palatino Linotype"/>
          <w:b/>
          <w:spacing w:val="-1"/>
          <w:sz w:val="28"/>
          <w:szCs w:val="28"/>
        </w:rPr>
        <w:t>p</w:t>
      </w:r>
      <w:r w:rsidRPr="00412057">
        <w:rPr>
          <w:rFonts w:ascii="Palatino Linotype" w:eastAsia="Palatino Linotype" w:hAnsi="Palatino Linotype" w:cs="Palatino Linotype"/>
          <w:b/>
          <w:sz w:val="28"/>
          <w:szCs w:val="28"/>
        </w:rPr>
        <w:t>h</w:t>
      </w:r>
      <w:r w:rsidRPr="00412057">
        <w:rPr>
          <w:rFonts w:ascii="Palatino Linotype" w:eastAsia="Palatino Linotype" w:hAnsi="Palatino Linotype" w:cs="Palatino Linotype"/>
          <w:b/>
          <w:spacing w:val="-1"/>
          <w:sz w:val="28"/>
          <w:szCs w:val="28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1"/>
          <w:sz w:val="28"/>
          <w:szCs w:val="28"/>
        </w:rPr>
        <w:t>N</w:t>
      </w:r>
      <w:r w:rsidRPr="00412057">
        <w:rPr>
          <w:rFonts w:ascii="Palatino Linotype" w:eastAsia="Palatino Linotype" w:hAnsi="Palatino Linotype" w:cs="Palatino Linotype"/>
          <w:b/>
          <w:sz w:val="28"/>
          <w:szCs w:val="28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1"/>
          <w:sz w:val="28"/>
          <w:szCs w:val="28"/>
        </w:rPr>
        <w:t>f</w:t>
      </w:r>
      <w:r w:rsidRPr="00412057">
        <w:rPr>
          <w:rFonts w:ascii="Palatino Linotype" w:eastAsia="Palatino Linotype" w:hAnsi="Palatino Linotype" w:cs="Palatino Linotype"/>
          <w:b/>
          <w:sz w:val="28"/>
          <w:szCs w:val="28"/>
        </w:rPr>
        <w:t>z</w:t>
      </w:r>
      <w:r w:rsidRPr="00412057">
        <w:rPr>
          <w:rFonts w:ascii="Palatino Linotype" w:eastAsia="Palatino Linotype" w:hAnsi="Palatino Linotype" w:cs="Palatino Linotype"/>
          <w:b/>
          <w:spacing w:val="1"/>
          <w:sz w:val="28"/>
          <w:szCs w:val="28"/>
        </w:rPr>
        <w:t>i</w:t>
      </w:r>
      <w:r w:rsidRPr="00412057">
        <w:rPr>
          <w:rFonts w:ascii="Palatino Linotype" w:eastAsia="Palatino Linotype" w:hAnsi="Palatino Linotype" w:cs="Palatino Linotype"/>
          <w:b/>
          <w:sz w:val="28"/>
          <w:szCs w:val="28"/>
        </w:rPr>
        <w:t>ger</w:t>
      </w:r>
    </w:p>
    <w:p w14:paraId="0CFF427E" w14:textId="77777777" w:rsidR="0050643E" w:rsidRPr="00412057" w:rsidRDefault="00412057">
      <w:pPr>
        <w:spacing w:before="2"/>
        <w:ind w:left="3842" w:right="3843"/>
        <w:jc w:val="center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2"/>
        </w:rPr>
        <w:t>(</w:t>
      </w:r>
      <w:r w:rsidRPr="00412057">
        <w:rPr>
          <w:rFonts w:ascii="Palatino Linotype" w:eastAsia="Palatino Linotype" w:hAnsi="Palatino Linotype" w:cs="Palatino Linotype"/>
        </w:rPr>
        <w:t>608)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888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</w:rPr>
        <w:t xml:space="preserve">8888, </w:t>
      </w:r>
      <w:r w:rsidRPr="00412057">
        <w:rPr>
          <w:rFonts w:ascii="Palatino Linotype" w:eastAsia="Palatino Linotype" w:hAnsi="Palatino Linotype" w:cs="Palatino Linotype"/>
          <w:color w:val="0000FF"/>
          <w:spacing w:val="-49"/>
        </w:rPr>
        <w:t xml:space="preserve"> </w:t>
      </w:r>
      <w:hyperlink r:id="rId6">
        <w:r w:rsidRPr="00412057">
          <w:rPr>
            <w:rFonts w:ascii="Palatino Linotype" w:eastAsia="Palatino Linotype" w:hAnsi="Palatino Linotype" w:cs="Palatino Linotype"/>
            <w:color w:val="0000FF"/>
            <w:spacing w:val="-1"/>
            <w:u w:color="0000FF"/>
          </w:rPr>
          <w:t>n</w:t>
        </w:r>
        <w:r w:rsidRPr="00412057">
          <w:rPr>
            <w:rFonts w:ascii="Palatino Linotype" w:eastAsia="Palatino Linotype" w:hAnsi="Palatino Linotype" w:cs="Palatino Linotype"/>
            <w:color w:val="0000FF"/>
            <w:u w:color="0000FF"/>
          </w:rPr>
          <w:t>a</w:t>
        </w:r>
        <w:r w:rsidRPr="00412057">
          <w:rPr>
            <w:rFonts w:ascii="Palatino Linotype" w:eastAsia="Palatino Linotype" w:hAnsi="Palatino Linotype" w:cs="Palatino Linotype"/>
            <w:color w:val="0000FF"/>
            <w:spacing w:val="3"/>
            <w:u w:color="0000FF"/>
          </w:rPr>
          <w:t>f</w:t>
        </w:r>
        <w:r w:rsidRPr="00412057">
          <w:rPr>
            <w:rFonts w:ascii="Palatino Linotype" w:eastAsia="Palatino Linotype" w:hAnsi="Palatino Linotype" w:cs="Palatino Linotype"/>
            <w:color w:val="0000FF"/>
            <w:u w:color="0000FF"/>
          </w:rPr>
          <w:t>z</w:t>
        </w:r>
        <w:r w:rsidRPr="00412057">
          <w:rPr>
            <w:rFonts w:ascii="Palatino Linotype" w:eastAsia="Palatino Linotype" w:hAnsi="Palatino Linotype" w:cs="Palatino Linotype"/>
            <w:color w:val="0000FF"/>
            <w:spacing w:val="2"/>
            <w:u w:color="0000FF"/>
          </w:rPr>
          <w:t>i</w:t>
        </w:r>
        <w:r w:rsidRPr="00412057">
          <w:rPr>
            <w:rFonts w:ascii="Palatino Linotype" w:eastAsia="Palatino Linotype" w:hAnsi="Palatino Linotype" w:cs="Palatino Linotype"/>
            <w:color w:val="0000FF"/>
            <w:spacing w:val="-1"/>
            <w:u w:color="0000FF"/>
          </w:rPr>
          <w:t>ge</w:t>
        </w:r>
        <w:r w:rsidRPr="00412057">
          <w:rPr>
            <w:rFonts w:ascii="Palatino Linotype" w:eastAsia="Palatino Linotype" w:hAnsi="Palatino Linotype" w:cs="Palatino Linotype"/>
            <w:color w:val="0000FF"/>
            <w:spacing w:val="1"/>
            <w:u w:color="0000FF"/>
          </w:rPr>
          <w:t>r</w:t>
        </w:r>
        <w:r w:rsidRPr="00412057">
          <w:rPr>
            <w:rFonts w:ascii="Palatino Linotype" w:eastAsia="Palatino Linotype" w:hAnsi="Palatino Linotype" w:cs="Palatino Linotype"/>
            <w:color w:val="0000FF"/>
            <w:spacing w:val="-2"/>
            <w:u w:color="0000FF"/>
          </w:rPr>
          <w:t>@w</w:t>
        </w:r>
        <w:r w:rsidRPr="00412057">
          <w:rPr>
            <w:rFonts w:ascii="Palatino Linotype" w:eastAsia="Palatino Linotype" w:hAnsi="Palatino Linotype" w:cs="Palatino Linotype"/>
            <w:color w:val="0000FF"/>
            <w:spacing w:val="7"/>
            <w:u w:color="0000FF"/>
          </w:rPr>
          <w:t>i</w:t>
        </w:r>
        <w:r w:rsidRPr="00412057">
          <w:rPr>
            <w:rFonts w:ascii="Palatino Linotype" w:eastAsia="Palatino Linotype" w:hAnsi="Palatino Linotype" w:cs="Palatino Linotype"/>
            <w:color w:val="0000FF"/>
            <w:spacing w:val="-5"/>
            <w:u w:color="0000FF"/>
          </w:rPr>
          <w:t>s</w:t>
        </w:r>
        <w:r w:rsidRPr="00412057">
          <w:rPr>
            <w:rFonts w:ascii="Palatino Linotype" w:eastAsia="Palatino Linotype" w:hAnsi="Palatino Linotype" w:cs="Palatino Linotype"/>
            <w:color w:val="0000FF"/>
            <w:spacing w:val="1"/>
            <w:u w:color="0000FF"/>
          </w:rPr>
          <w:t>c</w:t>
        </w:r>
        <w:r w:rsidRPr="00412057">
          <w:rPr>
            <w:rFonts w:ascii="Palatino Linotype" w:eastAsia="Palatino Linotype" w:hAnsi="Palatino Linotype" w:cs="Palatino Linotype"/>
            <w:color w:val="0000FF"/>
            <w:u w:color="0000FF"/>
          </w:rPr>
          <w:t>.</w:t>
        </w:r>
        <w:r w:rsidRPr="00412057">
          <w:rPr>
            <w:rFonts w:ascii="Palatino Linotype" w:eastAsia="Palatino Linotype" w:hAnsi="Palatino Linotype" w:cs="Palatino Linotype"/>
            <w:color w:val="0000FF"/>
            <w:spacing w:val="-1"/>
            <w:u w:color="0000FF"/>
          </w:rPr>
          <w:t>e</w:t>
        </w:r>
        <w:r w:rsidRPr="00412057">
          <w:rPr>
            <w:rFonts w:ascii="Palatino Linotype" w:eastAsia="Palatino Linotype" w:hAnsi="Palatino Linotype" w:cs="Palatino Linotype"/>
            <w:color w:val="0000FF"/>
            <w:spacing w:val="-2"/>
            <w:u w:color="0000FF"/>
          </w:rPr>
          <w:t>d</w:t>
        </w:r>
        <w:r w:rsidRPr="00412057">
          <w:rPr>
            <w:rFonts w:ascii="Palatino Linotype" w:eastAsia="Palatino Linotype" w:hAnsi="Palatino Linotype" w:cs="Palatino Linotype"/>
            <w:color w:val="0000FF"/>
            <w:u w:color="0000FF"/>
          </w:rPr>
          <w:t>u</w:t>
        </w:r>
      </w:hyperlink>
      <w:r w:rsidRPr="00412057">
        <w:rPr>
          <w:rFonts w:ascii="Palatino Linotype" w:eastAsia="Palatino Linotype" w:hAnsi="Palatino Linotype" w:cs="Palatino Linotype"/>
          <w:color w:val="0000FF"/>
        </w:rPr>
        <w:t xml:space="preserve"> </w:t>
      </w:r>
      <w:hyperlink r:id="rId7">
        <w:r w:rsidRPr="00412057">
          <w:rPr>
            <w:rFonts w:ascii="Palatino Linotype" w:eastAsia="Palatino Linotype" w:hAnsi="Palatino Linotype" w:cs="Palatino Linotype"/>
            <w:color w:val="000000"/>
            <w:spacing w:val="-2"/>
          </w:rPr>
          <w:t>www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.</w:t>
        </w:r>
        <w:r w:rsidRPr="00412057">
          <w:rPr>
            <w:rFonts w:ascii="Palatino Linotype" w:eastAsia="Palatino Linotype" w:hAnsi="Palatino Linotype" w:cs="Palatino Linotype"/>
            <w:color w:val="000000"/>
            <w:spacing w:val="3"/>
          </w:rPr>
          <w:t>J</w:t>
        </w:r>
        <w:r w:rsidRPr="00412057">
          <w:rPr>
            <w:rFonts w:ascii="Palatino Linotype" w:eastAsia="Palatino Linotype" w:hAnsi="Palatino Linotype" w:cs="Palatino Linotype"/>
            <w:color w:val="000000"/>
            <w:spacing w:val="1"/>
          </w:rPr>
          <w:t>o</w:t>
        </w:r>
        <w:r w:rsidRPr="00412057">
          <w:rPr>
            <w:rFonts w:ascii="Palatino Linotype" w:eastAsia="Palatino Linotype" w:hAnsi="Palatino Linotype" w:cs="Palatino Linotype"/>
            <w:color w:val="000000"/>
            <w:spacing w:val="-5"/>
          </w:rPr>
          <w:t>s</w:t>
        </w:r>
        <w:r w:rsidRPr="00412057">
          <w:rPr>
            <w:rFonts w:ascii="Palatino Linotype" w:eastAsia="Palatino Linotype" w:hAnsi="Palatino Linotype" w:cs="Palatino Linotype"/>
            <w:color w:val="000000"/>
            <w:spacing w:val="4"/>
          </w:rPr>
          <w:t>e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p</w:t>
        </w:r>
        <w:r w:rsidRPr="00412057">
          <w:rPr>
            <w:rFonts w:ascii="Palatino Linotype" w:eastAsia="Palatino Linotype" w:hAnsi="Palatino Linotype" w:cs="Palatino Linotype"/>
            <w:color w:val="000000"/>
            <w:spacing w:val="-2"/>
          </w:rPr>
          <w:t>h</w:t>
        </w:r>
        <w:r w:rsidRPr="00412057">
          <w:rPr>
            <w:rFonts w:ascii="Palatino Linotype" w:eastAsia="Palatino Linotype" w:hAnsi="Palatino Linotype" w:cs="Palatino Linotype"/>
            <w:color w:val="000000"/>
            <w:spacing w:val="-1"/>
          </w:rPr>
          <w:t>N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a</w:t>
        </w:r>
        <w:r w:rsidRPr="00412057">
          <w:rPr>
            <w:rFonts w:ascii="Palatino Linotype" w:eastAsia="Palatino Linotype" w:hAnsi="Palatino Linotype" w:cs="Palatino Linotype"/>
            <w:color w:val="000000"/>
            <w:spacing w:val="3"/>
          </w:rPr>
          <w:t>f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z</w:t>
        </w:r>
        <w:r w:rsidRPr="00412057">
          <w:rPr>
            <w:rFonts w:ascii="Palatino Linotype" w:eastAsia="Palatino Linotype" w:hAnsi="Palatino Linotype" w:cs="Palatino Linotype"/>
            <w:color w:val="000000"/>
            <w:spacing w:val="2"/>
          </w:rPr>
          <w:t>i</w:t>
        </w:r>
        <w:r w:rsidRPr="00412057">
          <w:rPr>
            <w:rFonts w:ascii="Palatino Linotype" w:eastAsia="Palatino Linotype" w:hAnsi="Palatino Linotype" w:cs="Palatino Linotype"/>
            <w:color w:val="000000"/>
            <w:spacing w:val="-1"/>
          </w:rPr>
          <w:t>ge</w:t>
        </w:r>
        <w:r w:rsidRPr="00412057">
          <w:rPr>
            <w:rFonts w:ascii="Palatino Linotype" w:eastAsia="Palatino Linotype" w:hAnsi="Palatino Linotype" w:cs="Palatino Linotype"/>
            <w:color w:val="000000"/>
            <w:spacing w:val="1"/>
          </w:rPr>
          <w:t>r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.</w:t>
        </w:r>
        <w:r w:rsidRPr="00412057">
          <w:rPr>
            <w:rFonts w:ascii="Palatino Linotype" w:eastAsia="Palatino Linotype" w:hAnsi="Palatino Linotype" w:cs="Palatino Linotype"/>
            <w:color w:val="000000"/>
            <w:spacing w:val="1"/>
          </w:rPr>
          <w:t>co</w:t>
        </w:r>
        <w:r w:rsidRPr="00412057">
          <w:rPr>
            <w:rFonts w:ascii="Palatino Linotype" w:eastAsia="Palatino Linotype" w:hAnsi="Palatino Linotype" w:cs="Palatino Linotype"/>
            <w:color w:val="000000"/>
          </w:rPr>
          <w:t>m</w:t>
        </w:r>
      </w:hyperlink>
    </w:p>
    <w:p w14:paraId="37A69744" w14:textId="77777777" w:rsidR="0050643E" w:rsidRPr="00412057" w:rsidRDefault="0050643E">
      <w:pPr>
        <w:spacing w:before="15" w:line="200" w:lineRule="exact"/>
      </w:pPr>
    </w:p>
    <w:p w14:paraId="0D05EE16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du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>n</w:t>
      </w:r>
    </w:p>
    <w:p w14:paraId="378B886D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-1"/>
        </w:rPr>
        <w:t>U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ni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v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it</w:t>
      </w:r>
      <w:r w:rsidRPr="00412057">
        <w:rPr>
          <w:rFonts w:ascii="Palatino Linotype" w:eastAsia="Palatino Linotype" w:hAnsi="Palatino Linotype" w:cs="Palatino Linotype"/>
          <w:b/>
        </w:rPr>
        <w:t>y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>f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W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sc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in</w:t>
      </w:r>
      <w:r w:rsidRPr="00412057">
        <w:rPr>
          <w:rFonts w:ascii="Palatino Linotype" w:eastAsia="Palatino Linotype" w:hAnsi="Palatino Linotype" w:cs="Palatino Linotype"/>
          <w:b/>
        </w:rPr>
        <w:t>, M</w:t>
      </w:r>
      <w:r w:rsidRPr="00412057">
        <w:rPr>
          <w:rFonts w:ascii="Palatino Linotype" w:eastAsia="Palatino Linotype" w:hAnsi="Palatino Linotype" w:cs="Palatino Linotype"/>
          <w:b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di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 xml:space="preserve">n                                            </w:t>
      </w:r>
      <w:r w:rsidRPr="00412057">
        <w:rPr>
          <w:rFonts w:ascii="Palatino Linotype" w:eastAsia="Palatino Linotype" w:hAnsi="Palatino Linotype" w:cs="Palatino Linotype"/>
          <w:b/>
          <w:spacing w:val="35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d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b/>
        </w:rPr>
        <w:t>s</w:t>
      </w:r>
    </w:p>
    <w:p w14:paraId="7EFD8D8B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2"/>
        </w:rPr>
        <w:t>B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he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, Dec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4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2017</w:t>
      </w:r>
      <w:r w:rsidRPr="00412057">
        <w:rPr>
          <w:rFonts w:ascii="Palatino Linotype" w:eastAsia="Palatino Linotype" w:hAnsi="Palatino Linotype" w:cs="Palatino Linotype"/>
        </w:rPr>
        <w:t xml:space="preserve">                                                 </w:t>
      </w:r>
      <w:r w:rsidRPr="00412057">
        <w:rPr>
          <w:rFonts w:ascii="Palatino Linotype" w:eastAsia="Palatino Linotype" w:hAnsi="Palatino Linotype" w:cs="Palatino Linotype"/>
          <w:spacing w:val="29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  <w:spacing w:val="2"/>
        </w:rPr>
        <w:t>il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au</w:t>
      </w:r>
      <w:r w:rsidRPr="00412057">
        <w:rPr>
          <w:rFonts w:ascii="Palatino Linotype" w:eastAsia="Palatino Linotype" w:hAnsi="Palatino Linotype" w:cs="Palatino Linotype"/>
          <w:spacing w:val="-2"/>
        </w:rPr>
        <w:t>k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ss </w:t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ub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&amp;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A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</w:t>
      </w:r>
      <w:r w:rsidRPr="00412057">
        <w:rPr>
          <w:rFonts w:ascii="Palatino Linotype" w:eastAsia="Palatino Linotype" w:hAnsi="Palatino Linotype" w:cs="Palatino Linotype"/>
          <w:spacing w:val="5"/>
        </w:rPr>
        <w:t>6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</w:rPr>
        <w:t>17</w:t>
      </w:r>
    </w:p>
    <w:p w14:paraId="602C066E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1"/>
        </w:rPr>
        <w:t>b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 xml:space="preserve">: 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ur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6"/>
        </w:rPr>
        <w:t>m</w:t>
      </w:r>
      <w:r w:rsidRPr="00412057">
        <w:rPr>
          <w:rFonts w:ascii="Palatino Linotype" w:eastAsia="Palatino Linotype" w:hAnsi="Palatino Linotype" w:cs="Palatino Linotype"/>
          <w:spacing w:val="1"/>
        </w:rPr>
        <w:t>/</w:t>
      </w:r>
      <w:r w:rsidRPr="00412057">
        <w:rPr>
          <w:rFonts w:ascii="Palatino Linotype" w:eastAsia="Palatino Linotype" w:hAnsi="Palatino Linotype" w:cs="Palatino Linotype"/>
        </w:rPr>
        <w:t>St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mm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 xml:space="preserve">s             </w:t>
      </w:r>
      <w:r w:rsidRPr="00412057">
        <w:rPr>
          <w:rFonts w:ascii="Palatino Linotype" w:eastAsia="Palatino Linotype" w:hAnsi="Palatino Linotype" w:cs="Palatino Linotype"/>
          <w:spacing w:val="1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K</w:t>
      </w:r>
      <w:r w:rsidRPr="00412057">
        <w:rPr>
          <w:rFonts w:ascii="Palatino Linotype" w:eastAsia="Palatino Linotype" w:hAnsi="Palatino Linotype" w:cs="Palatino Linotype"/>
          <w:spacing w:val="1"/>
        </w:rPr>
        <w:t>ir</w:t>
      </w:r>
      <w:r w:rsidRPr="00412057">
        <w:rPr>
          <w:rFonts w:ascii="Palatino Linotype" w:eastAsia="Palatino Linotype" w:hAnsi="Palatino Linotype" w:cs="Palatino Linotype"/>
          <w:spacing w:val="-1"/>
        </w:rPr>
        <w:t>k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2"/>
        </w:rPr>
        <w:t>ri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k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ur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sm</w:t>
      </w:r>
      <w:r w:rsidRPr="00412057">
        <w:rPr>
          <w:rFonts w:ascii="Palatino Linotype" w:eastAsia="Palatino Linotype" w:hAnsi="Palatino Linotype" w:cs="Palatino Linotype"/>
          <w:spacing w:val="-6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3"/>
        </w:rPr>
        <w:t>h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, 201</w:t>
      </w:r>
      <w:r w:rsidRPr="00412057">
        <w:rPr>
          <w:rFonts w:ascii="Palatino Linotype" w:eastAsia="Palatino Linotype" w:hAnsi="Palatino Linotype" w:cs="Palatino Linotype"/>
          <w:spacing w:val="8"/>
        </w:rPr>
        <w:t>5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</w:rPr>
        <w:t>16</w:t>
      </w:r>
    </w:p>
    <w:p w14:paraId="13FF8A66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ene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5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</w:rPr>
        <w:t>p</w:t>
      </w:r>
    </w:p>
    <w:p w14:paraId="4D6D15C3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2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</w:rPr>
        <w:t>A: 3.8</w:t>
      </w:r>
      <w:r w:rsidRPr="00412057">
        <w:rPr>
          <w:rFonts w:ascii="Palatino Linotype" w:eastAsia="Palatino Linotype" w:hAnsi="Palatino Linotype" w:cs="Palatino Linotype"/>
          <w:spacing w:val="1"/>
        </w:rPr>
        <w:t>/</w:t>
      </w:r>
      <w:r w:rsidRPr="00412057">
        <w:rPr>
          <w:rFonts w:ascii="Palatino Linotype" w:eastAsia="Palatino Linotype" w:hAnsi="Palatino Linotype" w:cs="Palatino Linotype"/>
        </w:rPr>
        <w:t>4.0</w:t>
      </w:r>
    </w:p>
    <w:p w14:paraId="6CE8C835" w14:textId="77777777" w:rsidR="0050643E" w:rsidRPr="00412057" w:rsidRDefault="0050643E">
      <w:pPr>
        <w:spacing w:before="11" w:line="260" w:lineRule="exact"/>
        <w:rPr>
          <w:sz w:val="26"/>
          <w:szCs w:val="26"/>
        </w:rPr>
      </w:pPr>
    </w:p>
    <w:p w14:paraId="39558873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</w:rPr>
        <w:t>W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itin</w:t>
      </w:r>
      <w:r w:rsidRPr="00412057">
        <w:rPr>
          <w:rFonts w:ascii="Palatino Linotype" w:eastAsia="Palatino Linotype" w:hAnsi="Palatino Linotype" w:cs="Palatino Linotype"/>
          <w:b/>
        </w:rPr>
        <w:t>g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d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di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in</w:t>
      </w:r>
      <w:r w:rsidRPr="00412057">
        <w:rPr>
          <w:rFonts w:ascii="Palatino Linotype" w:eastAsia="Palatino Linotype" w:hAnsi="Palatino Linotype" w:cs="Palatino Linotype"/>
          <w:b/>
        </w:rPr>
        <w:t>g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b/>
        </w:rPr>
        <w:t>x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p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</w:rPr>
        <w:t>e</w:t>
      </w:r>
    </w:p>
    <w:p w14:paraId="21606C89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-2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W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sc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Ma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g</w:t>
      </w:r>
      <w:r w:rsidRPr="00412057">
        <w:rPr>
          <w:rFonts w:ascii="Palatino Linotype" w:eastAsia="Palatino Linotype" w:hAnsi="Palatino Linotype" w:cs="Palatino Linotype"/>
          <w:b/>
        </w:rPr>
        <w:t>az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e,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, WI</w:t>
      </w:r>
    </w:p>
    <w:p w14:paraId="0B30858F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-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d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>ial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er</w:t>
      </w:r>
      <w:r w:rsidRPr="00412057">
        <w:rPr>
          <w:rFonts w:ascii="Palatino Linotype" w:eastAsia="Palatino Linotype" w:hAnsi="Palatino Linotype" w:cs="Palatino Linotype"/>
          <w:i/>
        </w:rPr>
        <w:t xml:space="preserve">n                                                                                 </w:t>
      </w:r>
      <w:r w:rsidRPr="00412057">
        <w:rPr>
          <w:rFonts w:ascii="Palatino Linotype" w:eastAsia="Palatino Linotype" w:hAnsi="Palatino Linotype" w:cs="Palatino Linotype"/>
          <w:i/>
          <w:spacing w:val="3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2017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– </w:t>
      </w:r>
      <w:r w:rsidRPr="00412057">
        <w:rPr>
          <w:rFonts w:ascii="Palatino Linotype" w:eastAsia="Palatino Linotype" w:hAnsi="Palatino Linotype" w:cs="Palatino Linotype"/>
          <w:spacing w:val="-1"/>
        </w:rPr>
        <w:t>A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 2017</w:t>
      </w:r>
    </w:p>
    <w:p w14:paraId="5F8084DB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rc</w:t>
      </w:r>
      <w:r w:rsidRPr="00412057">
        <w:rPr>
          <w:rFonts w:ascii="Palatino Linotype" w:eastAsia="Palatino Linotype" w:hAnsi="Palatino Linotype" w:cs="Palatino Linotype"/>
          <w:spacing w:val="-1"/>
        </w:rPr>
        <w:t>he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w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n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’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 xml:space="preserve">t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rc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i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az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</w:p>
    <w:p w14:paraId="6075B174" w14:textId="77777777" w:rsidR="0050643E" w:rsidRPr="00412057" w:rsidRDefault="00412057">
      <w:pPr>
        <w:ind w:left="790" w:right="2683"/>
        <w:jc w:val="center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 xml:space="preserve">300,000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q</w:t>
      </w:r>
      <w:r w:rsidRPr="00412057">
        <w:rPr>
          <w:rFonts w:ascii="Palatino Linotype" w:eastAsia="Palatino Linotype" w:hAnsi="Palatino Linotype" w:cs="Palatino Linotype"/>
        </w:rPr>
        <w:t>uart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y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2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</w:rPr>
        <w:t>ta</w:t>
      </w:r>
      <w:r w:rsidRPr="00412057">
        <w:rPr>
          <w:rFonts w:ascii="Palatino Linotype" w:eastAsia="Palatino Linotype" w:hAnsi="Palatino Linotype" w:cs="Palatino Linotype"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</w:rPr>
        <w:t xml:space="preserve">s 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</w:p>
    <w:p w14:paraId="1E259E90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3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3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he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ke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s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az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1"/>
        </w:rPr>
        <w:t>b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</w:p>
    <w:p w14:paraId="2440B19D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ts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</w:rPr>
        <w:t>m</w:t>
      </w:r>
      <w:r w:rsidRPr="00412057">
        <w:rPr>
          <w:rFonts w:ascii="Palatino Linotype" w:eastAsia="Palatino Linotype" w:hAnsi="Palatino Linotype" w:cs="Palatino Linotype"/>
          <w:spacing w:val="-7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200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3"/>
        </w:rPr>
        <w:t>d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-1"/>
        </w:rPr>
        <w:t>u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eng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ta</w:t>
      </w:r>
      <w:r w:rsidRPr="00412057">
        <w:rPr>
          <w:rFonts w:ascii="Palatino Linotype" w:eastAsia="Palatino Linotype" w:hAnsi="Palatino Linotype" w:cs="Palatino Linotype"/>
          <w:spacing w:val="6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ur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il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9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</w:p>
    <w:p w14:paraId="60EA8975" w14:textId="77777777" w:rsidR="0050643E" w:rsidRPr="00412057" w:rsidRDefault="00412057">
      <w:pPr>
        <w:ind w:left="82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1"/>
        </w:rPr>
        <w:t>Un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ty</w:t>
      </w:r>
    </w:p>
    <w:p w14:paraId="20A83AE7" w14:textId="77777777" w:rsidR="0050643E" w:rsidRPr="00412057" w:rsidRDefault="0050643E">
      <w:pPr>
        <w:spacing w:before="10" w:line="260" w:lineRule="exact"/>
        <w:rPr>
          <w:sz w:val="26"/>
          <w:szCs w:val="26"/>
        </w:rPr>
      </w:pPr>
    </w:p>
    <w:p w14:paraId="70E86AE2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</w:rPr>
        <w:t>W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sc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ni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Me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m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b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hi</w:t>
      </w:r>
      <w:r w:rsidRPr="00412057">
        <w:rPr>
          <w:rFonts w:ascii="Palatino Linotype" w:eastAsia="Palatino Linotype" w:hAnsi="Palatino Linotype" w:cs="Palatino Linotype"/>
          <w:b/>
        </w:rPr>
        <w:t>p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O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ff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, WI</w:t>
      </w:r>
    </w:p>
    <w:p w14:paraId="1F595E6F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err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a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c</w:t>
      </w:r>
      <w:r w:rsidRPr="00412057">
        <w:rPr>
          <w:rFonts w:ascii="Palatino Linotype" w:eastAsia="Palatino Linotype" w:hAnsi="Palatino Linotype" w:cs="Palatino Linotype"/>
          <w:i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V</w:t>
      </w:r>
      <w:r w:rsidRPr="00412057">
        <w:rPr>
          <w:rFonts w:ascii="Palatino Linotype" w:eastAsia="Palatino Linotype" w:hAnsi="Palatino Linotype" w:cs="Palatino Linotype"/>
          <w:i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-4"/>
        </w:rPr>
        <w:t>w</w:t>
      </w:r>
      <w:r w:rsidRPr="00412057">
        <w:rPr>
          <w:rFonts w:ascii="Palatino Linotype" w:eastAsia="Palatino Linotype" w:hAnsi="Palatino Linotype" w:cs="Palatino Linotype"/>
          <w:i/>
        </w:rPr>
        <w:t>s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-4"/>
        </w:rPr>
        <w:t>w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s</w:t>
      </w:r>
      <w:r w:rsidRPr="00412057">
        <w:rPr>
          <w:rFonts w:ascii="Palatino Linotype" w:eastAsia="Palatino Linotype" w:hAnsi="Palatino Linotype" w:cs="Palatino Linotype"/>
          <w:i/>
        </w:rPr>
        <w:t>l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tt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r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d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 xml:space="preserve">                                                      </w:t>
      </w:r>
      <w:r w:rsidRPr="00412057">
        <w:rPr>
          <w:rFonts w:ascii="Palatino Linotype" w:eastAsia="Palatino Linotype" w:hAnsi="Palatino Linotype" w:cs="Palatino Linotype"/>
          <w:i/>
          <w:spacing w:val="2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2016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– </w:t>
      </w:r>
      <w:r w:rsidRPr="00412057">
        <w:rPr>
          <w:rFonts w:ascii="Palatino Linotype" w:eastAsia="Palatino Linotype" w:hAnsi="Palatino Linotype" w:cs="Palatino Linotype"/>
          <w:spacing w:val="-1"/>
        </w:rPr>
        <w:t>A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 2016</w:t>
      </w:r>
    </w:p>
    <w:p w14:paraId="42888564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 xml:space="preserve">•     </w:t>
      </w:r>
      <w:r w:rsidRPr="00412057">
        <w:rPr>
          <w:rFonts w:ascii="Palatino Linotype" w:eastAsia="Palatino Linotype" w:hAnsi="Palatino Linotype" w:cs="Palatino Linotype"/>
          <w:spacing w:val="29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 xml:space="preserve">t </w:t>
      </w:r>
      <w:r w:rsidRPr="00412057">
        <w:rPr>
          <w:rFonts w:ascii="Palatino Linotype" w:eastAsia="Palatino Linotype" w:hAnsi="Palatino Linotype" w:cs="Palatino Linotype"/>
          <w:spacing w:val="4"/>
        </w:rPr>
        <w:t>t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</w:rPr>
        <w:t>uce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1"/>
        </w:rPr>
        <w:t>u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80,000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</w:rPr>
        <w:t>s</w:t>
      </w:r>
    </w:p>
    <w:p w14:paraId="0A722898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 xml:space="preserve">•     </w:t>
      </w:r>
      <w:r w:rsidRPr="00412057">
        <w:rPr>
          <w:rFonts w:ascii="Palatino Linotype" w:eastAsia="Palatino Linotype" w:hAnsi="Palatino Linotype" w:cs="Palatino Linotype"/>
          <w:spacing w:val="29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3"/>
        </w:rPr>
        <w:t>T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ge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 xml:space="preserve">a </w:t>
      </w:r>
      <w:r w:rsidRPr="00412057">
        <w:rPr>
          <w:rFonts w:ascii="Palatino Linotype" w:eastAsia="Palatino Linotype" w:hAnsi="Palatino Linotype" w:cs="Palatino Linotype"/>
          <w:spacing w:val="-1"/>
        </w:rPr>
        <w:t>ne</w:t>
      </w:r>
      <w:r w:rsidRPr="00412057">
        <w:rPr>
          <w:rFonts w:ascii="Palatino Linotype" w:eastAsia="Palatino Linotype" w:hAnsi="Palatino Linotype" w:cs="Palatino Linotype"/>
          <w:spacing w:val="3"/>
        </w:rPr>
        <w:t>w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tt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4"/>
        </w:rPr>
        <w:t>g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w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4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v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lv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>t</w:t>
      </w:r>
    </w:p>
    <w:p w14:paraId="588C0BD6" w14:textId="77777777" w:rsidR="0050643E" w:rsidRPr="00412057" w:rsidRDefault="0050643E">
      <w:pPr>
        <w:spacing w:before="10" w:line="260" w:lineRule="exact"/>
        <w:rPr>
          <w:sz w:val="26"/>
          <w:szCs w:val="26"/>
        </w:rPr>
      </w:pPr>
    </w:p>
    <w:p w14:paraId="0FAEE890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b/>
        </w:rPr>
        <w:t xml:space="preserve">e 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</w:rPr>
        <w:t>ed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– C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l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P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j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b/>
        </w:rPr>
        <w:t>,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U</w:t>
      </w:r>
      <w:r w:rsidRPr="00412057">
        <w:rPr>
          <w:rFonts w:ascii="Palatino Linotype" w:eastAsia="Palatino Linotype" w:hAnsi="Palatino Linotype" w:cs="Palatino Linotype"/>
        </w:rPr>
        <w:t>W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3"/>
        </w:rPr>
        <w:t>h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J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ur</w:t>
      </w:r>
      <w:r w:rsidRPr="00412057">
        <w:rPr>
          <w:rFonts w:ascii="Palatino Linotype" w:eastAsia="Palatino Linotype" w:hAnsi="Palatino Linotype" w:cs="Palatino Linotype"/>
          <w:spacing w:val="4"/>
        </w:rPr>
        <w:t>n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sm</w:t>
      </w:r>
      <w:r w:rsidRPr="00412057">
        <w:rPr>
          <w:rFonts w:ascii="Palatino Linotype" w:eastAsia="Palatino Linotype" w:hAnsi="Palatino Linotype" w:cs="Palatino Linotype"/>
          <w:spacing w:val="-6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</w:rPr>
        <w:t>ss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mm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</w:p>
    <w:p w14:paraId="441C8B4B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-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d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 xml:space="preserve">                                                                                                </w:t>
      </w:r>
      <w:r w:rsidRPr="00412057">
        <w:rPr>
          <w:rFonts w:ascii="Palatino Linotype" w:eastAsia="Palatino Linotype" w:hAnsi="Palatino Linotype" w:cs="Palatino Linotype"/>
          <w:i/>
          <w:spacing w:val="4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uary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</w:t>
      </w:r>
      <w:r w:rsidRPr="00412057">
        <w:rPr>
          <w:rFonts w:ascii="Palatino Linotype" w:eastAsia="Palatino Linotype" w:hAnsi="Palatino Linotype" w:cs="Palatino Linotype"/>
          <w:spacing w:val="1"/>
        </w:rPr>
        <w:t>6</w:t>
      </w:r>
      <w:r w:rsidRPr="00412057">
        <w:rPr>
          <w:rFonts w:ascii="Palatino Linotype" w:eastAsia="Palatino Linotype" w:hAnsi="Palatino Linotype" w:cs="Palatino Linotype"/>
        </w:rPr>
        <w:t xml:space="preserve">–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2016</w:t>
      </w:r>
    </w:p>
    <w:p w14:paraId="161891D1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3"/>
        </w:rPr>
        <w:t>w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2"/>
        </w:rPr>
        <w:t>x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3"/>
        </w:rPr>
        <w:t>ff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 xml:space="preserve">ts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stu</w:t>
      </w:r>
      <w:r w:rsidRPr="00412057">
        <w:rPr>
          <w:rFonts w:ascii="Palatino Linotype" w:eastAsia="Palatino Linotype" w:hAnsi="Palatino Linotype" w:cs="Palatino Linotype"/>
          <w:spacing w:val="-3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 xml:space="preserve">s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y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c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ll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</w:rPr>
        <w:t>e</w:t>
      </w:r>
    </w:p>
    <w:p w14:paraId="479EC309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Ed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 xml:space="preserve">t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>b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3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o</w:t>
      </w:r>
    </w:p>
    <w:p w14:paraId="30AD0E61" w14:textId="77777777" w:rsidR="0050643E" w:rsidRPr="00412057" w:rsidRDefault="0050643E">
      <w:pPr>
        <w:spacing w:before="11" w:line="260" w:lineRule="exact"/>
        <w:rPr>
          <w:sz w:val="26"/>
          <w:szCs w:val="26"/>
        </w:rPr>
      </w:pPr>
    </w:p>
    <w:p w14:paraId="7A0D7E78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1"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b/>
        </w:rPr>
        <w:t xml:space="preserve">e 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D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il</w:t>
      </w:r>
      <w:r w:rsidRPr="00412057">
        <w:rPr>
          <w:rFonts w:ascii="Palatino Linotype" w:eastAsia="Palatino Linotype" w:hAnsi="Palatino Linotype" w:cs="Palatino Linotype"/>
          <w:b/>
        </w:rPr>
        <w:t>y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Ca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al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, WI</w:t>
      </w:r>
    </w:p>
    <w:p w14:paraId="72B9BCA0" w14:textId="77777777" w:rsidR="0050643E" w:rsidRPr="00412057" w:rsidRDefault="00412057">
      <w:pPr>
        <w:spacing w:line="260" w:lineRule="exact"/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p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i/>
          <w:spacing w:val="-7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 xml:space="preserve">r                                                                                             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</w:t>
      </w:r>
      <w:r w:rsidRPr="00412057">
        <w:rPr>
          <w:rFonts w:ascii="Palatino Linotype" w:eastAsia="Palatino Linotype" w:hAnsi="Palatino Linotype" w:cs="Palatino Linotype"/>
          <w:spacing w:val="1"/>
        </w:rPr>
        <w:t>4</w:t>
      </w:r>
      <w:r w:rsidRPr="00412057">
        <w:rPr>
          <w:rFonts w:ascii="Palatino Linotype" w:eastAsia="Palatino Linotype" w:hAnsi="Palatino Linotype" w:cs="Palatino Linotype"/>
          <w:spacing w:val="-1"/>
        </w:rPr>
        <w:t>-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2015</w:t>
      </w:r>
    </w:p>
    <w:p w14:paraId="5A8629DA" w14:textId="77777777" w:rsidR="0050643E" w:rsidRPr="00412057" w:rsidRDefault="00412057">
      <w:pPr>
        <w:tabs>
          <w:tab w:val="left" w:pos="820"/>
        </w:tabs>
        <w:ind w:left="826" w:right="105" w:hanging="360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Palatino Linotype" w:eastAsia="Palatino Linotype" w:hAnsi="Palatino Linotype" w:cs="Palatino Linotype"/>
        </w:rPr>
        <w:t>W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3"/>
        </w:rPr>
        <w:t>o</w:t>
      </w:r>
      <w:r w:rsidRPr="00412057">
        <w:rPr>
          <w:rFonts w:ascii="Palatino Linotype" w:eastAsia="Palatino Linotype" w:hAnsi="Palatino Linotype" w:cs="Palatino Linotype"/>
        </w:rPr>
        <w:t>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ek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ur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 xml:space="preserve">t 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3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ll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ic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1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ape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 xml:space="preserve">e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tate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t</w:t>
      </w:r>
      <w:r w:rsidRPr="00412057">
        <w:rPr>
          <w:rFonts w:ascii="Palatino Linotype" w:eastAsia="Palatino Linotype" w:hAnsi="Palatino Linotype" w:cs="Palatino Linotype"/>
        </w:rPr>
        <w:t>al</w:t>
      </w:r>
    </w:p>
    <w:p w14:paraId="68008767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  <w:spacing w:val="2"/>
        </w:rPr>
        <w:t>il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au</w:t>
      </w:r>
      <w:r w:rsidRPr="00412057">
        <w:rPr>
          <w:rFonts w:ascii="Palatino Linotype" w:eastAsia="Palatino Linotype" w:hAnsi="Palatino Linotype" w:cs="Palatino Linotype"/>
          <w:spacing w:val="-2"/>
        </w:rPr>
        <w:t>k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ss </w:t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ub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A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4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st st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G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Wa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ke</w:t>
      </w:r>
      <w:r w:rsidRPr="00412057">
        <w:rPr>
          <w:rFonts w:ascii="Palatino Linotype" w:eastAsia="Palatino Linotype" w:hAnsi="Palatino Linotype" w:cs="Palatino Linotype"/>
        </w:rPr>
        <w:t>r</w:t>
      </w:r>
    </w:p>
    <w:p w14:paraId="77577A3E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ne</w:t>
      </w:r>
      <w:r w:rsidRPr="00412057">
        <w:rPr>
          <w:rFonts w:ascii="Palatino Linotype" w:eastAsia="Palatino Linotype" w:hAnsi="Palatino Linotype" w:cs="Palatino Linotype"/>
        </w:rPr>
        <w:t>w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 xml:space="preserve">s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ts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n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3"/>
        </w:rPr>
        <w:t>w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</w:rPr>
        <w:t>m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rc</w:t>
      </w:r>
      <w:r w:rsidRPr="00412057">
        <w:rPr>
          <w:rFonts w:ascii="Palatino Linotype" w:eastAsia="Palatino Linotype" w:hAnsi="Palatino Linotype" w:cs="Palatino Linotype"/>
        </w:rPr>
        <w:t>h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</w:p>
    <w:p w14:paraId="71F99814" w14:textId="77777777" w:rsidR="0050643E" w:rsidRPr="00412057" w:rsidRDefault="0050643E">
      <w:pPr>
        <w:spacing w:before="10" w:line="260" w:lineRule="exact"/>
        <w:rPr>
          <w:sz w:val="26"/>
          <w:szCs w:val="26"/>
        </w:rPr>
      </w:pPr>
    </w:p>
    <w:p w14:paraId="0F4C2557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</w:rPr>
        <w:t>Ma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k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tin</w:t>
      </w:r>
      <w:r w:rsidRPr="00412057">
        <w:rPr>
          <w:rFonts w:ascii="Palatino Linotype" w:eastAsia="Palatino Linotype" w:hAnsi="Palatino Linotype" w:cs="Palatino Linotype"/>
          <w:b/>
        </w:rPr>
        <w:t>g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d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v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Pl</w:t>
      </w:r>
      <w:r w:rsidRPr="00412057">
        <w:rPr>
          <w:rFonts w:ascii="Palatino Linotype" w:eastAsia="Palatino Linotype" w:hAnsi="Palatino Linotype" w:cs="Palatino Linotype"/>
          <w:b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nn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g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 xml:space="preserve"> E</w:t>
      </w:r>
      <w:r w:rsidRPr="00412057">
        <w:rPr>
          <w:rFonts w:ascii="Palatino Linotype" w:eastAsia="Palatino Linotype" w:hAnsi="Palatino Linotype" w:cs="Palatino Linotype"/>
          <w:b/>
          <w:spacing w:val="5"/>
        </w:rPr>
        <w:t>x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p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</w:rPr>
        <w:t>e</w:t>
      </w:r>
    </w:p>
    <w:p w14:paraId="774127A2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</w:rPr>
        <w:t>W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sc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ni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o</w:t>
      </w:r>
      <w:r w:rsidRPr="00412057">
        <w:rPr>
          <w:rFonts w:ascii="Palatino Linotype" w:eastAsia="Palatino Linotype" w:hAnsi="Palatino Linotype" w:cs="Palatino Linotype"/>
          <w:b/>
        </w:rPr>
        <w:t>n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D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</w:rPr>
        <w:t>e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b/>
        </w:rPr>
        <w:t xml:space="preserve">e 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P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u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b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li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b/>
        </w:rPr>
        <w:t>a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ti</w:t>
      </w:r>
      <w:r w:rsidRPr="00412057">
        <w:rPr>
          <w:rFonts w:ascii="Palatino Linotype" w:eastAsia="Palatino Linotype" w:hAnsi="Palatino Linotype" w:cs="Palatino Linotype"/>
          <w:b/>
          <w:spacing w:val="4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b/>
        </w:rPr>
        <w:t>s</w:t>
      </w:r>
      <w:r w:rsidRPr="00412057">
        <w:rPr>
          <w:rFonts w:ascii="Palatino Linotype" w:eastAsia="Palatino Linotype" w:hAnsi="Palatino Linotype" w:cs="Palatino Linotype"/>
          <w:b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b/>
        </w:rPr>
        <w:t>C</w:t>
      </w:r>
      <w:r w:rsidRPr="00412057">
        <w:rPr>
          <w:rFonts w:ascii="Palatino Linotype" w:eastAsia="Palatino Linotype" w:hAnsi="Palatino Linotype" w:cs="Palatino Linotype"/>
          <w:b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b/>
          <w:spacing w:val="2"/>
        </w:rPr>
        <w:t>mm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itt</w:t>
      </w:r>
      <w:r w:rsidRPr="00412057">
        <w:rPr>
          <w:rFonts w:ascii="Palatino Linotype" w:eastAsia="Palatino Linotype" w:hAnsi="Palatino Linotype" w:cs="Palatino Linotype"/>
          <w:b/>
        </w:rPr>
        <w:t>ee,</w:t>
      </w:r>
      <w:r w:rsidRPr="00412057">
        <w:rPr>
          <w:rFonts w:ascii="Palatino Linotype" w:eastAsia="Palatino Linotype" w:hAnsi="Palatino Linotype" w:cs="Palatino Linotype"/>
          <w:b/>
          <w:spacing w:val="1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, WI</w:t>
      </w:r>
    </w:p>
    <w:p w14:paraId="199A786D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-1"/>
        </w:rPr>
        <w:t>L</w:t>
      </w:r>
      <w:r w:rsidRPr="00412057">
        <w:rPr>
          <w:rFonts w:ascii="Palatino Linotype" w:eastAsia="Palatino Linotype" w:hAnsi="Palatino Linotype" w:cs="Palatino Linotype"/>
          <w:i/>
        </w:rPr>
        <w:t>it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F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es</w:t>
      </w:r>
      <w:r w:rsidRPr="00412057">
        <w:rPr>
          <w:rFonts w:ascii="Palatino Linotype" w:eastAsia="Palatino Linotype" w:hAnsi="Palatino Linotype" w:cs="Palatino Linotype"/>
          <w:i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Coo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>d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in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a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 xml:space="preserve">                                                                          </w:t>
      </w:r>
      <w:r w:rsidRPr="00412057">
        <w:rPr>
          <w:rFonts w:ascii="Palatino Linotype" w:eastAsia="Palatino Linotype" w:hAnsi="Palatino Linotype" w:cs="Palatino Linotype"/>
          <w:i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2016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–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2017</w:t>
      </w:r>
    </w:p>
    <w:p w14:paraId="560AA9C4" w14:textId="77777777" w:rsidR="0050643E" w:rsidRPr="00412057" w:rsidRDefault="00412057">
      <w:pPr>
        <w:tabs>
          <w:tab w:val="left" w:pos="820"/>
        </w:tabs>
        <w:ind w:left="826" w:right="64" w:hanging="360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a </w:t>
      </w:r>
      <w:r w:rsidRPr="00412057">
        <w:rPr>
          <w:rFonts w:ascii="Palatino Linotype" w:eastAsia="Palatino Linotype" w:hAnsi="Palatino Linotype" w:cs="Palatino Linotype"/>
          <w:spacing w:val="1"/>
        </w:rPr>
        <w:t>co</w:t>
      </w:r>
      <w:r w:rsidRPr="00412057">
        <w:rPr>
          <w:rFonts w:ascii="Palatino Linotype" w:eastAsia="Palatino Linotype" w:hAnsi="Palatino Linotype" w:cs="Palatino Linotype"/>
          <w:spacing w:val="-2"/>
        </w:rPr>
        <w:t>mm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v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ee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z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a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-1"/>
        </w:rPr>
        <w:t>ee</w:t>
      </w:r>
      <w:r w:rsidRPr="00412057">
        <w:rPr>
          <w:rFonts w:ascii="Palatino Linotype" w:eastAsia="Palatino Linotype" w:hAnsi="Palatino Linotype" w:cs="Palatino Linotype"/>
          <w:spacing w:val="5"/>
        </w:rPr>
        <w:t>k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  <w:spacing w:val="7"/>
        </w:rPr>
        <w:t>l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th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a </w:t>
      </w:r>
      <w:r w:rsidRPr="00412057">
        <w:rPr>
          <w:rFonts w:ascii="Palatino Linotype" w:eastAsia="Palatino Linotype" w:hAnsi="Palatino Linotype" w:cs="Palatino Linotype"/>
          <w:spacing w:val="4"/>
        </w:rPr>
        <w:t>b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3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ge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$30,000, att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by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2,000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ic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</w:rPr>
        <w:t>s</w:t>
      </w:r>
    </w:p>
    <w:p w14:paraId="721F9892" w14:textId="77777777" w:rsidR="0050643E" w:rsidRPr="00412057" w:rsidRDefault="00412057">
      <w:pPr>
        <w:spacing w:line="260" w:lineRule="exact"/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O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aw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ke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3"/>
        </w:rPr>
        <w:t>ff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 xml:space="preserve">t to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te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w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ss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f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8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-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ual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 xml:space="preserve">t, 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3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</w:p>
    <w:p w14:paraId="412D071C" w14:textId="77777777" w:rsidR="0050643E" w:rsidRPr="00412057" w:rsidRDefault="00412057">
      <w:pPr>
        <w:ind w:left="82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k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ng</w:t>
      </w:r>
      <w:r w:rsidRPr="00412057">
        <w:rPr>
          <w:rFonts w:ascii="Palatino Linotype" w:eastAsia="Palatino Linotype" w:hAnsi="Palatino Linotype" w:cs="Palatino Linotype"/>
        </w:rPr>
        <w:t>, a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3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h</w:t>
      </w:r>
      <w:r w:rsidRPr="00412057">
        <w:rPr>
          <w:rFonts w:ascii="Palatino Linotype" w:eastAsia="Palatino Linotype" w:hAnsi="Palatino Linotype" w:cs="Palatino Linotype"/>
          <w:spacing w:val="7"/>
        </w:rPr>
        <w:t>i</w:t>
      </w:r>
      <w:r w:rsidRPr="00412057">
        <w:rPr>
          <w:rFonts w:ascii="Palatino Linotype" w:eastAsia="Palatino Linotype" w:hAnsi="Palatino Linotype" w:cs="Palatino Linotype"/>
        </w:rPr>
        <w:t>ps</w:t>
      </w:r>
    </w:p>
    <w:p w14:paraId="77769090" w14:textId="77777777" w:rsidR="0050643E" w:rsidRPr="00412057" w:rsidRDefault="0050643E">
      <w:pPr>
        <w:spacing w:before="10" w:line="260" w:lineRule="exact"/>
        <w:rPr>
          <w:sz w:val="26"/>
          <w:szCs w:val="26"/>
        </w:rPr>
      </w:pPr>
    </w:p>
    <w:p w14:paraId="1A94EAE3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i/>
          <w:spacing w:val="-1"/>
        </w:rPr>
        <w:t>S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u</w:t>
      </w:r>
      <w:r w:rsidRPr="00412057">
        <w:rPr>
          <w:rFonts w:ascii="Palatino Linotype" w:eastAsia="Palatino Linotype" w:hAnsi="Palatino Linotype" w:cs="Palatino Linotype"/>
          <w:i/>
        </w:rPr>
        <w:t>v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i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>s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Ma</w:t>
      </w:r>
      <w:r w:rsidRPr="00412057">
        <w:rPr>
          <w:rFonts w:ascii="Palatino Linotype" w:eastAsia="Palatino Linotype" w:hAnsi="Palatino Linotype" w:cs="Palatino Linotype"/>
          <w:i/>
        </w:rPr>
        <w:t>g</w:t>
      </w:r>
      <w:r w:rsidRPr="00412057">
        <w:rPr>
          <w:rFonts w:ascii="Palatino Linotype" w:eastAsia="Palatino Linotype" w:hAnsi="Palatino Linotype" w:cs="Palatino Linotype"/>
          <w:i/>
          <w:spacing w:val="-4"/>
        </w:rPr>
        <w:t>a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z</w:t>
      </w:r>
      <w:r w:rsidRPr="00412057">
        <w:rPr>
          <w:rFonts w:ascii="Palatino Linotype" w:eastAsia="Palatino Linotype" w:hAnsi="Palatino Linotype" w:cs="Palatino Linotype"/>
          <w:i/>
        </w:rPr>
        <w:t>i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i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O</w:t>
      </w:r>
      <w:r w:rsidRPr="00412057">
        <w:rPr>
          <w:rFonts w:ascii="Palatino Linotype" w:eastAsia="Palatino Linotype" w:hAnsi="Palatino Linotype" w:cs="Palatino Linotype"/>
          <w:i/>
        </w:rPr>
        <w:t>p</w:t>
      </w:r>
      <w:r w:rsidRPr="00412057">
        <w:rPr>
          <w:rFonts w:ascii="Palatino Linotype" w:eastAsia="Palatino Linotype" w:hAnsi="Palatino Linotype" w:cs="Palatino Linotype"/>
          <w:i/>
          <w:spacing w:val="-3"/>
        </w:rPr>
        <w:t>e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r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a</w:t>
      </w:r>
      <w:r w:rsidRPr="00412057">
        <w:rPr>
          <w:rFonts w:ascii="Palatino Linotype" w:eastAsia="Palatino Linotype" w:hAnsi="Palatino Linotype" w:cs="Palatino Linotype"/>
          <w:i/>
          <w:spacing w:val="-2"/>
        </w:rPr>
        <w:t>t</w:t>
      </w:r>
      <w:r w:rsidRPr="00412057">
        <w:rPr>
          <w:rFonts w:ascii="Palatino Linotype" w:eastAsia="Palatino Linotype" w:hAnsi="Palatino Linotype" w:cs="Palatino Linotype"/>
          <w:i/>
        </w:rPr>
        <w:t>io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i/>
        </w:rPr>
        <w:t>s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Ma</w:t>
      </w:r>
      <w:r w:rsidRPr="00412057">
        <w:rPr>
          <w:rFonts w:ascii="Palatino Linotype" w:eastAsia="Palatino Linotype" w:hAnsi="Palatino Linotype" w:cs="Palatino Linotype"/>
          <w:i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i/>
          <w:spacing w:val="1"/>
        </w:rPr>
        <w:t>a</w:t>
      </w:r>
      <w:r w:rsidRPr="00412057">
        <w:rPr>
          <w:rFonts w:ascii="Palatino Linotype" w:eastAsia="Palatino Linotype" w:hAnsi="Palatino Linotype" w:cs="Palatino Linotype"/>
          <w:i/>
          <w:spacing w:val="-5"/>
        </w:rPr>
        <w:t>g</w:t>
      </w:r>
      <w:r w:rsidRPr="00412057">
        <w:rPr>
          <w:rFonts w:ascii="Palatino Linotype" w:eastAsia="Palatino Linotype" w:hAnsi="Palatino Linotype" w:cs="Palatino Linotype"/>
          <w:i/>
          <w:spacing w:val="2"/>
        </w:rPr>
        <w:t>e</w:t>
      </w:r>
      <w:r w:rsidRPr="00412057">
        <w:rPr>
          <w:rFonts w:ascii="Palatino Linotype" w:eastAsia="Palatino Linotype" w:hAnsi="Palatino Linotype" w:cs="Palatino Linotype"/>
          <w:i/>
        </w:rPr>
        <w:t>r</w:t>
      </w:r>
      <w:r w:rsidRPr="00412057">
        <w:rPr>
          <w:rFonts w:ascii="Palatino Linotype" w:eastAsia="Palatino Linotype" w:hAnsi="Palatino Linotype" w:cs="Palatino Linotype"/>
          <w:i/>
        </w:rPr>
        <w:t xml:space="preserve">                                       </w:t>
      </w:r>
      <w:r w:rsidRPr="00412057">
        <w:rPr>
          <w:rFonts w:ascii="Palatino Linotype" w:eastAsia="Palatino Linotype" w:hAnsi="Palatino Linotype" w:cs="Palatino Linotype"/>
          <w:i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3"/>
        </w:rPr>
        <w:t>J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uary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2016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 xml:space="preserve">– </w:t>
      </w:r>
      <w:r w:rsidRPr="00412057">
        <w:rPr>
          <w:rFonts w:ascii="Palatino Linotype" w:eastAsia="Palatino Linotype" w:hAnsi="Palatino Linotype" w:cs="Palatino Linotype"/>
          <w:spacing w:val="1"/>
        </w:rPr>
        <w:t>M</w:t>
      </w:r>
      <w:r w:rsidRPr="00412057">
        <w:rPr>
          <w:rFonts w:ascii="Palatino Linotype" w:eastAsia="Palatino Linotype" w:hAnsi="Palatino Linotype" w:cs="Palatino Linotype"/>
        </w:rPr>
        <w:t>ay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2016</w:t>
      </w:r>
    </w:p>
    <w:p w14:paraId="5E03C2A1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 xml:space="preserve">•     </w:t>
      </w:r>
      <w:r w:rsidRPr="00412057">
        <w:rPr>
          <w:rFonts w:ascii="Palatino Linotype" w:eastAsia="Palatino Linotype" w:hAnsi="Palatino Linotype" w:cs="Palatino Linotype"/>
          <w:spacing w:val="29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</w:rPr>
        <w:t>ty</w:t>
      </w:r>
      <w:r w:rsidRPr="00412057">
        <w:rPr>
          <w:rFonts w:ascii="Palatino Linotype" w:eastAsia="Palatino Linotype" w:hAnsi="Palatino Linotype" w:cs="Palatino Linotype"/>
          <w:spacing w:val="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f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g</w:t>
      </w:r>
      <w:r w:rsidRPr="00412057">
        <w:rPr>
          <w:rFonts w:ascii="Palatino Linotype" w:eastAsia="Palatino Linotype" w:hAnsi="Palatino Linotype" w:cs="Palatino Linotype"/>
        </w:rPr>
        <w:t>az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2"/>
        </w:rPr>
        <w:t>g</w:t>
      </w:r>
      <w:r w:rsidRPr="00412057">
        <w:rPr>
          <w:rFonts w:ascii="Palatino Linotype" w:eastAsia="Palatino Linotype" w:hAnsi="Palatino Linotype" w:cs="Palatino Linotype"/>
        </w:rPr>
        <w:t>h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li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ro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6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6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-1"/>
        </w:rPr>
        <w:t>eg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</w:p>
    <w:p w14:paraId="514E9538" w14:textId="77777777" w:rsidR="0050643E" w:rsidRPr="00412057" w:rsidRDefault="00412057">
      <w:pPr>
        <w:ind w:left="466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</w:rPr>
        <w:t xml:space="preserve">•     </w:t>
      </w:r>
      <w:r w:rsidRPr="00412057">
        <w:rPr>
          <w:rFonts w:ascii="Palatino Linotype" w:eastAsia="Palatino Linotype" w:hAnsi="Palatino Linotype" w:cs="Palatino Linotype"/>
          <w:spacing w:val="29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  <w:spacing w:val="4"/>
        </w:rPr>
        <w:t>u</w:t>
      </w:r>
      <w:r w:rsidRPr="00412057">
        <w:rPr>
          <w:rFonts w:ascii="Palatino Linotype" w:eastAsia="Palatino Linotype" w:hAnsi="Palatino Linotype" w:cs="Palatino Linotype"/>
        </w:rPr>
        <w:t>b</w:t>
      </w:r>
      <w:r w:rsidRPr="00412057">
        <w:rPr>
          <w:rFonts w:ascii="Palatino Linotype" w:eastAsia="Palatino Linotype" w:hAnsi="Palatino Linotype" w:cs="Palatino Linotype"/>
          <w:spacing w:val="1"/>
        </w:rPr>
        <w:t>l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4"/>
        </w:rPr>
        <w:t>’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e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y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2"/>
        </w:rPr>
        <w:t>l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3"/>
        </w:rPr>
        <w:t>d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en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ta</w:t>
      </w:r>
      <w:r w:rsidRPr="00412057">
        <w:rPr>
          <w:rFonts w:ascii="Palatino Linotype" w:eastAsia="Palatino Linotype" w:hAnsi="Palatino Linotype" w:cs="Palatino Linotype"/>
          <w:spacing w:val="1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 xml:space="preserve">t 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-1"/>
        </w:rPr>
        <w:t>en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</w:rPr>
        <w:t>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an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6"/>
        </w:rPr>
        <w:t>i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al</w:t>
      </w:r>
      <w:r w:rsidRPr="00412057">
        <w:rPr>
          <w:rFonts w:ascii="Palatino Linotype" w:eastAsia="Palatino Linotype" w:hAnsi="Palatino Linotype" w:cs="Palatino Linotype"/>
          <w:spacing w:val="2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2"/>
        </w:rPr>
        <w:t>h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e</w:t>
      </w:r>
    </w:p>
    <w:p w14:paraId="4EBF736A" w14:textId="77777777" w:rsidR="0050643E" w:rsidRPr="00412057" w:rsidRDefault="0050643E">
      <w:pPr>
        <w:spacing w:before="10" w:line="260" w:lineRule="exact"/>
        <w:rPr>
          <w:sz w:val="26"/>
          <w:szCs w:val="26"/>
        </w:rPr>
      </w:pPr>
    </w:p>
    <w:p w14:paraId="21BB7CD5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b/>
          <w:spacing w:val="-2"/>
        </w:rPr>
        <w:t>Sk</w:t>
      </w:r>
      <w:r w:rsidRPr="00412057">
        <w:rPr>
          <w:rFonts w:ascii="Palatino Linotype" w:eastAsia="Palatino Linotype" w:hAnsi="Palatino Linotype" w:cs="Palatino Linotype"/>
          <w:b/>
          <w:spacing w:val="3"/>
        </w:rPr>
        <w:t>i</w:t>
      </w:r>
      <w:r w:rsidRPr="00412057">
        <w:rPr>
          <w:rFonts w:ascii="Palatino Linotype" w:eastAsia="Palatino Linotype" w:hAnsi="Palatino Linotype" w:cs="Palatino Linotype"/>
          <w:b/>
          <w:spacing w:val="-2"/>
        </w:rPr>
        <w:t>ll</w:t>
      </w:r>
      <w:r w:rsidRPr="00412057">
        <w:rPr>
          <w:rFonts w:ascii="Palatino Linotype" w:eastAsia="Palatino Linotype" w:hAnsi="Palatino Linotype" w:cs="Palatino Linotype"/>
          <w:b/>
        </w:rPr>
        <w:t>s</w:t>
      </w:r>
    </w:p>
    <w:p w14:paraId="30B0AA42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</w:pPr>
      <w:r w:rsidRPr="00412057">
        <w:rPr>
          <w:rFonts w:ascii="Palatino Linotype" w:eastAsia="Palatino Linotype" w:hAnsi="Palatino Linotype" w:cs="Palatino Linotype"/>
          <w:spacing w:val="-2"/>
        </w:rPr>
        <w:t>L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ng</w:t>
      </w:r>
      <w:r w:rsidRPr="00412057">
        <w:rPr>
          <w:rFonts w:ascii="Palatino Linotype" w:eastAsia="Palatino Linotype" w:hAnsi="Palatino Linotype" w:cs="Palatino Linotype"/>
        </w:rPr>
        <w:t>ua</w:t>
      </w:r>
      <w:r w:rsidRPr="00412057">
        <w:rPr>
          <w:rFonts w:ascii="Palatino Linotype" w:eastAsia="Palatino Linotype" w:hAnsi="Palatino Linotype" w:cs="Palatino Linotype"/>
          <w:spacing w:val="-2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: </w:t>
      </w:r>
      <w:r w:rsidRPr="00412057">
        <w:rPr>
          <w:rFonts w:ascii="Palatino Linotype" w:eastAsia="Palatino Linotype" w:hAnsi="Palatino Linotype" w:cs="Palatino Linotype"/>
          <w:spacing w:val="5"/>
        </w:rPr>
        <w:t>S</w:t>
      </w:r>
      <w:r w:rsidRPr="00412057">
        <w:rPr>
          <w:rFonts w:ascii="Palatino Linotype" w:eastAsia="Palatino Linotype" w:hAnsi="Palatino Linotype" w:cs="Palatino Linotype"/>
        </w:rPr>
        <w:t>pa</w:t>
      </w:r>
      <w:r w:rsidRPr="00412057">
        <w:rPr>
          <w:rFonts w:ascii="Palatino Linotype" w:eastAsia="Palatino Linotype" w:hAnsi="Palatino Linotype" w:cs="Palatino Linotype"/>
          <w:spacing w:val="-2"/>
        </w:rPr>
        <w:t>n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</w:rPr>
        <w:t>sh</w:t>
      </w:r>
      <w:r w:rsidRPr="00412057">
        <w:rPr>
          <w:rFonts w:ascii="Palatino Linotype" w:eastAsia="Palatino Linotype" w:hAnsi="Palatino Linotype" w:cs="Palatino Linotype"/>
          <w:spacing w:val="-1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2"/>
        </w:rPr>
        <w:t>(</w:t>
      </w:r>
      <w:r w:rsidRPr="00412057">
        <w:rPr>
          <w:rFonts w:ascii="Palatino Linotype" w:eastAsia="Palatino Linotype" w:hAnsi="Palatino Linotype" w:cs="Palatino Linotype"/>
          <w:spacing w:val="4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  <w:spacing w:val="1"/>
        </w:rPr>
        <w:t>c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d)</w:t>
      </w:r>
    </w:p>
    <w:p w14:paraId="04806645" w14:textId="77777777" w:rsidR="0050643E" w:rsidRPr="00412057" w:rsidRDefault="00412057">
      <w:pPr>
        <w:ind w:left="105"/>
        <w:rPr>
          <w:rFonts w:ascii="Palatino Linotype" w:eastAsia="Palatino Linotype" w:hAnsi="Palatino Linotype" w:cs="Palatino Linotype"/>
        </w:rPr>
        <w:sectPr w:rsidR="0050643E" w:rsidRPr="00412057">
          <w:pgSz w:w="12240" w:h="15840"/>
          <w:pgMar w:top="860" w:right="760" w:bottom="280" w:left="760" w:header="720" w:footer="720" w:gutter="0"/>
          <w:cols w:space="720"/>
        </w:sectPr>
      </w:pPr>
      <w:r w:rsidRPr="00412057">
        <w:rPr>
          <w:rFonts w:ascii="Palatino Linotype" w:eastAsia="Palatino Linotype" w:hAnsi="Palatino Linotype" w:cs="Palatino Linotype"/>
          <w:spacing w:val="-2"/>
        </w:rPr>
        <w:t>C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2"/>
        </w:rPr>
        <w:t>m</w:t>
      </w:r>
      <w:r w:rsidRPr="00412057">
        <w:rPr>
          <w:rFonts w:ascii="Palatino Linotype" w:eastAsia="Palatino Linotype" w:hAnsi="Palatino Linotype" w:cs="Palatino Linotype"/>
        </w:rPr>
        <w:t>p</w:t>
      </w:r>
      <w:r w:rsidRPr="00412057">
        <w:rPr>
          <w:rFonts w:ascii="Palatino Linotype" w:eastAsia="Palatino Linotype" w:hAnsi="Palatino Linotype" w:cs="Palatino Linotype"/>
          <w:spacing w:val="-1"/>
        </w:rPr>
        <w:t>u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 xml:space="preserve">:  </w:t>
      </w:r>
      <w:r w:rsidRPr="00412057">
        <w:rPr>
          <w:rFonts w:ascii="Palatino Linotype" w:eastAsia="Palatino Linotype" w:hAnsi="Palatino Linotype" w:cs="Palatino Linotype"/>
          <w:spacing w:val="-1"/>
        </w:rPr>
        <w:t>A</w:t>
      </w:r>
      <w:r w:rsidRPr="00412057">
        <w:rPr>
          <w:rFonts w:ascii="Palatino Linotype" w:eastAsia="Palatino Linotype" w:hAnsi="Palatino Linotype" w:cs="Palatino Linotype"/>
          <w:spacing w:val="3"/>
        </w:rPr>
        <w:t>d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be</w:t>
      </w:r>
      <w:r w:rsidRPr="00412057">
        <w:rPr>
          <w:rFonts w:ascii="Palatino Linotype" w:eastAsia="Palatino Linotype" w:hAnsi="Palatino Linotype" w:cs="Palatino Linotype"/>
          <w:spacing w:val="3"/>
        </w:rPr>
        <w:t xml:space="preserve"> 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  <w:spacing w:val="-7"/>
        </w:rPr>
        <w:t>m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4"/>
        </w:rPr>
        <w:t>g</w:t>
      </w:r>
      <w:r w:rsidRPr="00412057">
        <w:rPr>
          <w:rFonts w:ascii="Palatino Linotype" w:eastAsia="Palatino Linotype" w:hAnsi="Palatino Linotype" w:cs="Palatino Linotype"/>
          <w:spacing w:val="-1"/>
        </w:rPr>
        <w:t>n</w:t>
      </w:r>
      <w:r w:rsidRPr="00412057">
        <w:rPr>
          <w:rFonts w:ascii="Palatino Linotype" w:eastAsia="Palatino Linotype" w:hAnsi="Palatino Linotype" w:cs="Palatino Linotype"/>
        </w:rPr>
        <w:t>,</w:t>
      </w:r>
      <w:r w:rsidRPr="00412057">
        <w:rPr>
          <w:rFonts w:ascii="Palatino Linotype" w:eastAsia="Palatino Linotype" w:hAnsi="Palatino Linotype" w:cs="Palatino Linotype"/>
          <w:spacing w:val="4"/>
        </w:rPr>
        <w:t xml:space="preserve"> </w:t>
      </w:r>
      <w:r w:rsidRPr="00412057">
        <w:rPr>
          <w:rFonts w:ascii="Palatino Linotype" w:eastAsia="Palatino Linotype" w:hAnsi="Palatino Linotype" w:cs="Palatino Linotype"/>
        </w:rPr>
        <w:t>W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6"/>
        </w:rPr>
        <w:t>r</w:t>
      </w:r>
      <w:r w:rsidRPr="00412057">
        <w:rPr>
          <w:rFonts w:ascii="Palatino Linotype" w:eastAsia="Palatino Linotype" w:hAnsi="Palatino Linotype" w:cs="Palatino Linotype"/>
          <w:spacing w:val="-2"/>
        </w:rPr>
        <w:t>d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4"/>
        </w:rPr>
        <w:t>e</w:t>
      </w:r>
      <w:r w:rsidRPr="00412057">
        <w:rPr>
          <w:rFonts w:ascii="Palatino Linotype" w:eastAsia="Palatino Linotype" w:hAnsi="Palatino Linotype" w:cs="Palatino Linotype"/>
        </w:rPr>
        <w:t>s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1"/>
        </w:rPr>
        <w:t>Mo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2"/>
        </w:rPr>
        <w:t>i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, D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</w:rPr>
        <w:t>a</w:t>
      </w:r>
      <w:r w:rsidRPr="00412057">
        <w:rPr>
          <w:rFonts w:ascii="Palatino Linotype" w:eastAsia="Palatino Linotype" w:hAnsi="Palatino Linotype" w:cs="Palatino Linotype"/>
          <w:spacing w:val="-2"/>
        </w:rPr>
        <w:t>mw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5"/>
        </w:rPr>
        <w:t>a</w:t>
      </w:r>
      <w:r w:rsidRPr="00412057">
        <w:rPr>
          <w:rFonts w:ascii="Palatino Linotype" w:eastAsia="Palatino Linotype" w:hAnsi="Palatino Linotype" w:cs="Palatino Linotype"/>
          <w:spacing w:val="-3"/>
        </w:rPr>
        <w:t>v</w:t>
      </w:r>
      <w:r w:rsidRPr="00412057">
        <w:rPr>
          <w:rFonts w:ascii="Palatino Linotype" w:eastAsia="Palatino Linotype" w:hAnsi="Palatino Linotype" w:cs="Palatino Linotype"/>
          <w:spacing w:val="-1"/>
        </w:rPr>
        <w:t>e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-1"/>
        </w:rPr>
        <w:t>P</w:t>
      </w:r>
      <w:r w:rsidRPr="00412057">
        <w:rPr>
          <w:rFonts w:ascii="Palatino Linotype" w:eastAsia="Palatino Linotype" w:hAnsi="Palatino Linotype" w:cs="Palatino Linotype"/>
          <w:spacing w:val="3"/>
        </w:rPr>
        <w:t>h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  <w:spacing w:val="5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  <w:spacing w:val="3"/>
        </w:rPr>
        <w:t>h</w:t>
      </w:r>
      <w:r w:rsidRPr="00412057">
        <w:rPr>
          <w:rFonts w:ascii="Palatino Linotype" w:eastAsia="Palatino Linotype" w:hAnsi="Palatino Linotype" w:cs="Palatino Linotype"/>
          <w:spacing w:val="1"/>
        </w:rPr>
        <w:t>o</w:t>
      </w:r>
      <w:r w:rsidRPr="00412057">
        <w:rPr>
          <w:rFonts w:ascii="Palatino Linotype" w:eastAsia="Palatino Linotype" w:hAnsi="Palatino Linotype" w:cs="Palatino Linotype"/>
          <w:spacing w:val="-5"/>
        </w:rPr>
        <w:t>p</w:t>
      </w:r>
      <w:r w:rsidRPr="00412057">
        <w:rPr>
          <w:rFonts w:ascii="Palatino Linotype" w:eastAsia="Palatino Linotype" w:hAnsi="Palatino Linotype" w:cs="Palatino Linotype"/>
        </w:rPr>
        <w:t xml:space="preserve">, </w:t>
      </w:r>
      <w:r w:rsidRPr="00412057">
        <w:rPr>
          <w:rFonts w:ascii="Palatino Linotype" w:eastAsia="Palatino Linotype" w:hAnsi="Palatino Linotype" w:cs="Palatino Linotype"/>
          <w:spacing w:val="2"/>
        </w:rPr>
        <w:t>Ill</w:t>
      </w:r>
      <w:r w:rsidRPr="00412057">
        <w:rPr>
          <w:rFonts w:ascii="Palatino Linotype" w:eastAsia="Palatino Linotype" w:hAnsi="Palatino Linotype" w:cs="Palatino Linotype"/>
        </w:rPr>
        <w:t>u</w:t>
      </w:r>
      <w:r w:rsidRPr="00412057">
        <w:rPr>
          <w:rFonts w:ascii="Palatino Linotype" w:eastAsia="Palatino Linotype" w:hAnsi="Palatino Linotype" w:cs="Palatino Linotype"/>
          <w:spacing w:val="-5"/>
        </w:rPr>
        <w:t>s</w:t>
      </w:r>
      <w:r w:rsidRPr="00412057">
        <w:rPr>
          <w:rFonts w:ascii="Palatino Linotype" w:eastAsia="Palatino Linotype" w:hAnsi="Palatino Linotype" w:cs="Palatino Linotype"/>
        </w:rPr>
        <w:t>t</w:t>
      </w:r>
      <w:r w:rsidRPr="00412057">
        <w:rPr>
          <w:rFonts w:ascii="Palatino Linotype" w:eastAsia="Palatino Linotype" w:hAnsi="Palatino Linotype" w:cs="Palatino Linotype"/>
          <w:spacing w:val="1"/>
        </w:rPr>
        <w:t>r</w:t>
      </w:r>
      <w:r w:rsidRPr="00412057">
        <w:rPr>
          <w:rFonts w:ascii="Palatino Linotype" w:eastAsia="Palatino Linotype" w:hAnsi="Palatino Linotype" w:cs="Palatino Linotype"/>
        </w:rPr>
        <w:t>at</w:t>
      </w:r>
      <w:r w:rsidRPr="00412057">
        <w:rPr>
          <w:rFonts w:ascii="Palatino Linotype" w:eastAsia="Palatino Linotype" w:hAnsi="Palatino Linotype" w:cs="Palatino Linotype"/>
          <w:spacing w:val="-4"/>
        </w:rPr>
        <w:t>o</w:t>
      </w:r>
      <w:r w:rsidRPr="00412057">
        <w:rPr>
          <w:rFonts w:ascii="Palatino Linotype" w:eastAsia="Palatino Linotype" w:hAnsi="Palatino Linotype" w:cs="Palatino Linotype"/>
        </w:rPr>
        <w:t>r</w:t>
      </w:r>
    </w:p>
    <w:p w14:paraId="4CE012B3" w14:textId="77777777" w:rsidR="0050643E" w:rsidRPr="00412057" w:rsidRDefault="00412057">
      <w:pPr>
        <w:spacing w:before="46"/>
        <w:ind w:left="4373" w:right="4328"/>
        <w:jc w:val="center"/>
        <w:rPr>
          <w:rFonts w:ascii="Cambria" w:eastAsia="Cambria" w:hAnsi="Cambria" w:cs="Cambria"/>
          <w:sz w:val="32"/>
          <w:szCs w:val="32"/>
        </w:rPr>
      </w:pPr>
      <w:r w:rsidRPr="00412057">
        <w:rPr>
          <w:rFonts w:ascii="Cambria" w:eastAsia="Cambria" w:hAnsi="Cambria" w:cs="Cambria"/>
          <w:b/>
          <w:spacing w:val="-1"/>
          <w:sz w:val="32"/>
          <w:szCs w:val="32"/>
        </w:rPr>
        <w:lastRenderedPageBreak/>
        <w:t>Lau</w:t>
      </w:r>
      <w:r w:rsidRPr="00412057">
        <w:rPr>
          <w:rFonts w:ascii="Cambria" w:eastAsia="Cambria" w:hAnsi="Cambria" w:cs="Cambria"/>
          <w:b/>
          <w:spacing w:val="2"/>
          <w:sz w:val="32"/>
          <w:szCs w:val="32"/>
        </w:rPr>
        <w:t>r</w:t>
      </w:r>
      <w:r w:rsidRPr="00412057">
        <w:rPr>
          <w:rFonts w:ascii="Cambria" w:eastAsia="Cambria" w:hAnsi="Cambria" w:cs="Cambria"/>
          <w:b/>
          <w:sz w:val="32"/>
          <w:szCs w:val="32"/>
        </w:rPr>
        <w:t>a</w:t>
      </w:r>
      <w:r w:rsidRPr="00412057">
        <w:rPr>
          <w:rFonts w:ascii="Cambria" w:eastAsia="Cambria" w:hAnsi="Cambria" w:cs="Cambria"/>
          <w:b/>
          <w:spacing w:val="-1"/>
          <w:sz w:val="32"/>
          <w:szCs w:val="32"/>
        </w:rPr>
        <w:t xml:space="preserve"> </w:t>
      </w:r>
      <w:r w:rsidRPr="00412057">
        <w:rPr>
          <w:rFonts w:ascii="Cambria" w:eastAsia="Cambria" w:hAnsi="Cambria" w:cs="Cambria"/>
          <w:b/>
          <w:spacing w:val="1"/>
          <w:sz w:val="32"/>
          <w:szCs w:val="32"/>
        </w:rPr>
        <w:t>Bl</w:t>
      </w:r>
      <w:r w:rsidRPr="00412057">
        <w:rPr>
          <w:rFonts w:ascii="Cambria" w:eastAsia="Cambria" w:hAnsi="Cambria" w:cs="Cambria"/>
          <w:b/>
          <w:sz w:val="32"/>
          <w:szCs w:val="32"/>
        </w:rPr>
        <w:t>eyer</w:t>
      </w:r>
    </w:p>
    <w:p w14:paraId="4B3A2841" w14:textId="77777777" w:rsidR="0050643E" w:rsidRPr="00412057" w:rsidRDefault="00412057">
      <w:pPr>
        <w:spacing w:line="220" w:lineRule="exact"/>
        <w:ind w:left="2522" w:right="2482"/>
        <w:jc w:val="center"/>
        <w:rPr>
          <w:rFonts w:ascii="Cambria" w:eastAsia="Cambria" w:hAnsi="Cambria" w:cs="Cambria"/>
        </w:rPr>
      </w:pPr>
      <w:hyperlink r:id="rId8">
        <w:r w:rsidRPr="00412057">
          <w:rPr>
            <w:rFonts w:ascii="Cambria" w:eastAsia="Cambria" w:hAnsi="Cambria" w:cs="Cambria"/>
            <w:spacing w:val="1"/>
            <w:u w:color="000000"/>
          </w:rPr>
          <w:t>l</w:t>
        </w:r>
        <w:r w:rsidRPr="00412057">
          <w:rPr>
            <w:rFonts w:ascii="Cambria" w:eastAsia="Cambria" w:hAnsi="Cambria" w:cs="Cambria"/>
            <w:u w:color="000000"/>
          </w:rPr>
          <w:t>b</w:t>
        </w:r>
        <w:r w:rsidRPr="00412057">
          <w:rPr>
            <w:rFonts w:ascii="Cambria" w:eastAsia="Cambria" w:hAnsi="Cambria" w:cs="Cambria"/>
            <w:spacing w:val="1"/>
            <w:u w:color="000000"/>
          </w:rPr>
          <w:t>l</w:t>
        </w:r>
        <w:r w:rsidRPr="00412057">
          <w:rPr>
            <w:rFonts w:ascii="Cambria" w:eastAsia="Cambria" w:hAnsi="Cambria" w:cs="Cambria"/>
            <w:spacing w:val="2"/>
            <w:u w:color="000000"/>
          </w:rPr>
          <w:t>e</w:t>
        </w:r>
        <w:r w:rsidRPr="00412057">
          <w:rPr>
            <w:rFonts w:ascii="Cambria" w:eastAsia="Cambria" w:hAnsi="Cambria" w:cs="Cambria"/>
            <w:spacing w:val="-1"/>
            <w:u w:color="000000"/>
          </w:rPr>
          <w:t>y</w:t>
        </w:r>
        <w:r w:rsidRPr="00412057">
          <w:rPr>
            <w:rFonts w:ascii="Cambria" w:eastAsia="Cambria" w:hAnsi="Cambria" w:cs="Cambria"/>
            <w:spacing w:val="-3"/>
            <w:u w:color="000000"/>
          </w:rPr>
          <w:t>e</w:t>
        </w:r>
        <w:r w:rsidRPr="00412057">
          <w:rPr>
            <w:rFonts w:ascii="Cambria" w:eastAsia="Cambria" w:hAnsi="Cambria" w:cs="Cambria"/>
            <w:spacing w:val="2"/>
            <w:u w:color="000000"/>
          </w:rPr>
          <w:t>r</w:t>
        </w:r>
        <w:r w:rsidRPr="00412057">
          <w:rPr>
            <w:rFonts w:ascii="Cambria" w:eastAsia="Cambria" w:hAnsi="Cambria" w:cs="Cambria"/>
            <w:spacing w:val="-1"/>
            <w:u w:color="000000"/>
          </w:rPr>
          <w:t>2</w:t>
        </w:r>
        <w:r w:rsidRPr="00412057">
          <w:rPr>
            <w:rFonts w:ascii="Cambria" w:eastAsia="Cambria" w:hAnsi="Cambria" w:cs="Cambria"/>
            <w:spacing w:val="-2"/>
            <w:u w:color="000000"/>
          </w:rPr>
          <w:t>@</w:t>
        </w:r>
        <w:r w:rsidRPr="00412057">
          <w:rPr>
            <w:rFonts w:ascii="Cambria" w:eastAsia="Cambria" w:hAnsi="Cambria" w:cs="Cambria"/>
            <w:u w:color="000000"/>
          </w:rPr>
          <w:t>wi</w:t>
        </w:r>
        <w:r w:rsidRPr="00412057">
          <w:rPr>
            <w:rFonts w:ascii="Cambria" w:eastAsia="Cambria" w:hAnsi="Cambria" w:cs="Cambria"/>
            <w:spacing w:val="-1"/>
            <w:u w:color="000000"/>
          </w:rPr>
          <w:t>s</w:t>
        </w:r>
        <w:r w:rsidRPr="00412057">
          <w:rPr>
            <w:rFonts w:ascii="Cambria" w:eastAsia="Cambria" w:hAnsi="Cambria" w:cs="Cambria"/>
            <w:spacing w:val="2"/>
            <w:u w:color="000000"/>
          </w:rPr>
          <w:t>c</w:t>
        </w:r>
        <w:r w:rsidRPr="00412057">
          <w:rPr>
            <w:rFonts w:ascii="Cambria" w:eastAsia="Cambria" w:hAnsi="Cambria" w:cs="Cambria"/>
            <w:spacing w:val="-1"/>
            <w:u w:color="000000"/>
          </w:rPr>
          <w:t>.</w:t>
        </w:r>
        <w:r w:rsidRPr="00412057">
          <w:rPr>
            <w:rFonts w:ascii="Cambria" w:eastAsia="Cambria" w:hAnsi="Cambria" w:cs="Cambria"/>
            <w:spacing w:val="2"/>
            <w:u w:color="000000"/>
          </w:rPr>
          <w:t>e</w:t>
        </w:r>
        <w:r w:rsidRPr="00412057">
          <w:rPr>
            <w:rFonts w:ascii="Cambria" w:eastAsia="Cambria" w:hAnsi="Cambria" w:cs="Cambria"/>
            <w:spacing w:val="-1"/>
            <w:u w:color="000000"/>
          </w:rPr>
          <w:t>d</w:t>
        </w:r>
        <w:r w:rsidRPr="00412057">
          <w:rPr>
            <w:rFonts w:ascii="Cambria" w:eastAsia="Cambria" w:hAnsi="Cambria" w:cs="Cambria"/>
            <w:spacing w:val="1"/>
            <w:u w:color="000000"/>
          </w:rPr>
          <w:t>u</w:t>
        </w:r>
        <w:r w:rsidRPr="00412057">
          <w:rPr>
            <w:rFonts w:ascii="Cambria" w:eastAsia="Cambria" w:hAnsi="Cambria" w:cs="Cambria"/>
          </w:rPr>
          <w:t>,</w:t>
        </w:r>
      </w:hyperlink>
      <w:r w:rsidRPr="00412057">
        <w:rPr>
          <w:rFonts w:ascii="Cambria" w:eastAsia="Cambria" w:hAnsi="Cambria" w:cs="Cambria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608-25</w:t>
      </w:r>
      <w:r w:rsidRPr="00412057">
        <w:rPr>
          <w:rFonts w:ascii="Cambria" w:eastAsia="Cambria" w:hAnsi="Cambria" w:cs="Cambria"/>
        </w:rPr>
        <w:t>6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4"/>
        </w:rPr>
        <w:t>4</w:t>
      </w:r>
      <w:r w:rsidRPr="00412057">
        <w:rPr>
          <w:rFonts w:ascii="Cambria" w:eastAsia="Cambria" w:hAnsi="Cambria" w:cs="Cambria"/>
          <w:spacing w:val="-1"/>
        </w:rPr>
        <w:t>567</w:t>
      </w:r>
      <w:hyperlink r:id="rId9">
        <w:r w:rsidRPr="00412057">
          <w:rPr>
            <w:rFonts w:ascii="Cambria" w:eastAsia="Cambria" w:hAnsi="Cambria" w:cs="Cambria"/>
          </w:rPr>
          <w:t>, www.li</w:t>
        </w:r>
        <w:r w:rsidRPr="00412057">
          <w:rPr>
            <w:rFonts w:ascii="Cambria" w:eastAsia="Cambria" w:hAnsi="Cambria" w:cs="Cambria"/>
            <w:spacing w:val="-2"/>
          </w:rPr>
          <w:t>n</w:t>
        </w:r>
        <w:r w:rsidRPr="00412057">
          <w:rPr>
            <w:rFonts w:ascii="Cambria" w:eastAsia="Cambria" w:hAnsi="Cambria" w:cs="Cambria"/>
          </w:rPr>
          <w:t>k</w:t>
        </w:r>
        <w:r w:rsidRPr="00412057">
          <w:rPr>
            <w:rFonts w:ascii="Cambria" w:eastAsia="Cambria" w:hAnsi="Cambria" w:cs="Cambria"/>
            <w:spacing w:val="2"/>
          </w:rPr>
          <w:t>e</w:t>
        </w:r>
        <w:r w:rsidRPr="00412057">
          <w:rPr>
            <w:rFonts w:ascii="Cambria" w:eastAsia="Cambria" w:hAnsi="Cambria" w:cs="Cambria"/>
            <w:spacing w:val="-1"/>
          </w:rPr>
          <w:t>d</w:t>
        </w:r>
        <w:r w:rsidRPr="00412057">
          <w:rPr>
            <w:rFonts w:ascii="Cambria" w:eastAsia="Cambria" w:hAnsi="Cambria" w:cs="Cambria"/>
          </w:rPr>
          <w:t>i</w:t>
        </w:r>
        <w:r w:rsidRPr="00412057">
          <w:rPr>
            <w:rFonts w:ascii="Cambria" w:eastAsia="Cambria" w:hAnsi="Cambria" w:cs="Cambria"/>
            <w:spacing w:val="3"/>
          </w:rPr>
          <w:t>n</w:t>
        </w:r>
        <w:r w:rsidRPr="00412057">
          <w:rPr>
            <w:rFonts w:ascii="Cambria" w:eastAsia="Cambria" w:hAnsi="Cambria" w:cs="Cambria"/>
            <w:spacing w:val="-1"/>
          </w:rPr>
          <w:t>.</w:t>
        </w:r>
        <w:r w:rsidRPr="00412057">
          <w:rPr>
            <w:rFonts w:ascii="Cambria" w:eastAsia="Cambria" w:hAnsi="Cambria" w:cs="Cambria"/>
            <w:spacing w:val="2"/>
          </w:rPr>
          <w:t>c</w:t>
        </w:r>
        <w:r w:rsidRPr="00412057">
          <w:rPr>
            <w:rFonts w:ascii="Cambria" w:eastAsia="Cambria" w:hAnsi="Cambria" w:cs="Cambria"/>
            <w:spacing w:val="-1"/>
          </w:rPr>
          <w:t>om</w:t>
        </w:r>
        <w:r w:rsidRPr="00412057">
          <w:rPr>
            <w:rFonts w:ascii="Cambria" w:eastAsia="Cambria" w:hAnsi="Cambria" w:cs="Cambria"/>
            <w:spacing w:val="2"/>
          </w:rPr>
          <w:t>/</w:t>
        </w:r>
        <w:r w:rsidRPr="00412057">
          <w:rPr>
            <w:rFonts w:ascii="Cambria" w:eastAsia="Cambria" w:hAnsi="Cambria" w:cs="Cambria"/>
          </w:rPr>
          <w:t>i</w:t>
        </w:r>
        <w:r w:rsidRPr="00412057">
          <w:rPr>
            <w:rFonts w:ascii="Cambria" w:eastAsia="Cambria" w:hAnsi="Cambria" w:cs="Cambria"/>
            <w:spacing w:val="-2"/>
          </w:rPr>
          <w:t>n</w:t>
        </w:r>
        <w:r w:rsidRPr="00412057">
          <w:rPr>
            <w:rFonts w:ascii="Cambria" w:eastAsia="Cambria" w:hAnsi="Cambria" w:cs="Cambria"/>
            <w:spacing w:val="2"/>
          </w:rPr>
          <w:t>/</w:t>
        </w:r>
        <w:r w:rsidRPr="00412057">
          <w:rPr>
            <w:rFonts w:ascii="Cambria" w:eastAsia="Cambria" w:hAnsi="Cambria" w:cs="Cambria"/>
            <w:spacing w:val="1"/>
          </w:rPr>
          <w:t>l</w:t>
        </w:r>
        <w:r w:rsidRPr="00412057">
          <w:rPr>
            <w:rFonts w:ascii="Cambria" w:eastAsia="Cambria" w:hAnsi="Cambria" w:cs="Cambria"/>
          </w:rPr>
          <w:t>b</w:t>
        </w:r>
        <w:r w:rsidRPr="00412057">
          <w:rPr>
            <w:rFonts w:ascii="Cambria" w:eastAsia="Cambria" w:hAnsi="Cambria" w:cs="Cambria"/>
            <w:spacing w:val="1"/>
          </w:rPr>
          <w:t>l</w:t>
        </w:r>
        <w:r w:rsidRPr="00412057">
          <w:rPr>
            <w:rFonts w:ascii="Cambria" w:eastAsia="Cambria" w:hAnsi="Cambria" w:cs="Cambria"/>
            <w:spacing w:val="2"/>
          </w:rPr>
          <w:t>e</w:t>
        </w:r>
        <w:r w:rsidRPr="00412057">
          <w:rPr>
            <w:rFonts w:ascii="Cambria" w:eastAsia="Cambria" w:hAnsi="Cambria" w:cs="Cambria"/>
            <w:spacing w:val="-1"/>
          </w:rPr>
          <w:t>y</w:t>
        </w:r>
        <w:r w:rsidRPr="00412057">
          <w:rPr>
            <w:rFonts w:ascii="Cambria" w:eastAsia="Cambria" w:hAnsi="Cambria" w:cs="Cambria"/>
            <w:spacing w:val="-3"/>
          </w:rPr>
          <w:t>e</w:t>
        </w:r>
        <w:r w:rsidRPr="00412057">
          <w:rPr>
            <w:rFonts w:ascii="Cambria" w:eastAsia="Cambria" w:hAnsi="Cambria" w:cs="Cambria"/>
          </w:rPr>
          <w:t>r</w:t>
        </w:r>
      </w:hyperlink>
    </w:p>
    <w:p w14:paraId="11272D8B" w14:textId="77777777" w:rsidR="0050643E" w:rsidRPr="00412057" w:rsidRDefault="0050643E">
      <w:pPr>
        <w:spacing w:before="4" w:line="200" w:lineRule="exact"/>
      </w:pPr>
    </w:p>
    <w:p w14:paraId="270ADE80" w14:textId="77777777" w:rsidR="0050643E" w:rsidRPr="00412057" w:rsidRDefault="00412057">
      <w:pPr>
        <w:spacing w:before="32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b/>
          <w:spacing w:val="1"/>
        </w:rPr>
        <w:t>M</w:t>
      </w:r>
      <w:r w:rsidRPr="00412057">
        <w:rPr>
          <w:rFonts w:ascii="Cambria" w:eastAsia="Cambria" w:hAnsi="Cambria" w:cs="Cambria"/>
          <w:b/>
          <w:spacing w:val="-2"/>
        </w:rPr>
        <w:t>ar</w:t>
      </w:r>
      <w:r w:rsidRPr="00412057">
        <w:rPr>
          <w:rFonts w:ascii="Cambria" w:eastAsia="Cambria" w:hAnsi="Cambria" w:cs="Cambria"/>
          <w:b/>
          <w:spacing w:val="1"/>
        </w:rPr>
        <w:t>k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2"/>
        </w:rPr>
        <w:t>ti</w:t>
      </w:r>
      <w:r w:rsidRPr="00412057">
        <w:rPr>
          <w:rFonts w:ascii="Cambria" w:eastAsia="Cambria" w:hAnsi="Cambria" w:cs="Cambria"/>
          <w:b/>
          <w:spacing w:val="-1"/>
        </w:rPr>
        <w:t>n</w:t>
      </w:r>
      <w:r w:rsidRPr="00412057">
        <w:rPr>
          <w:rFonts w:ascii="Cambria" w:eastAsia="Cambria" w:hAnsi="Cambria" w:cs="Cambria"/>
          <w:b/>
        </w:rPr>
        <w:t>g</w:t>
      </w:r>
      <w:r w:rsidRPr="00412057">
        <w:rPr>
          <w:rFonts w:ascii="Cambria" w:eastAsia="Cambria" w:hAnsi="Cambria" w:cs="Cambria"/>
          <w:b/>
          <w:spacing w:val="2"/>
        </w:rPr>
        <w:t xml:space="preserve"> </w:t>
      </w:r>
      <w:r w:rsidRPr="00412057">
        <w:rPr>
          <w:rFonts w:ascii="Cambria" w:eastAsia="Cambria" w:hAnsi="Cambria" w:cs="Cambria"/>
          <w:b/>
          <w:spacing w:val="-2"/>
        </w:rPr>
        <w:t>a</w:t>
      </w:r>
      <w:r w:rsidRPr="00412057">
        <w:rPr>
          <w:rFonts w:ascii="Cambria" w:eastAsia="Cambria" w:hAnsi="Cambria" w:cs="Cambria"/>
          <w:b/>
          <w:spacing w:val="-1"/>
        </w:rPr>
        <w:t>n</w:t>
      </w:r>
      <w:r w:rsidRPr="00412057">
        <w:rPr>
          <w:rFonts w:ascii="Cambria" w:eastAsia="Cambria" w:hAnsi="Cambria" w:cs="Cambria"/>
          <w:b/>
        </w:rPr>
        <w:t>d</w:t>
      </w:r>
      <w:r w:rsidRPr="00412057">
        <w:rPr>
          <w:rFonts w:ascii="Cambria" w:eastAsia="Cambria" w:hAnsi="Cambria" w:cs="Cambria"/>
          <w:b/>
          <w:spacing w:val="1"/>
        </w:rPr>
        <w:t xml:space="preserve"> </w:t>
      </w:r>
      <w:r w:rsidRPr="00412057">
        <w:rPr>
          <w:rFonts w:ascii="Cambria" w:eastAsia="Cambria" w:hAnsi="Cambria" w:cs="Cambria"/>
          <w:b/>
          <w:spacing w:val="2"/>
        </w:rPr>
        <w:t>P</w:t>
      </w:r>
      <w:r w:rsidRPr="00412057">
        <w:rPr>
          <w:rFonts w:ascii="Cambria" w:eastAsia="Cambria" w:hAnsi="Cambria" w:cs="Cambria"/>
          <w:b/>
        </w:rPr>
        <w:t>u</w:t>
      </w:r>
      <w:r w:rsidRPr="00412057">
        <w:rPr>
          <w:rFonts w:ascii="Cambria" w:eastAsia="Cambria" w:hAnsi="Cambria" w:cs="Cambria"/>
          <w:b/>
          <w:spacing w:val="2"/>
        </w:rPr>
        <w:t>b</w:t>
      </w:r>
      <w:r w:rsidRPr="00412057">
        <w:rPr>
          <w:rFonts w:ascii="Cambria" w:eastAsia="Cambria" w:hAnsi="Cambria" w:cs="Cambria"/>
          <w:b/>
          <w:spacing w:val="-2"/>
        </w:rPr>
        <w:t>l</w:t>
      </w:r>
      <w:r w:rsidRPr="00412057">
        <w:rPr>
          <w:rFonts w:ascii="Cambria" w:eastAsia="Cambria" w:hAnsi="Cambria" w:cs="Cambria"/>
          <w:b/>
          <w:spacing w:val="2"/>
        </w:rPr>
        <w:t>i</w:t>
      </w:r>
      <w:r w:rsidRPr="00412057">
        <w:rPr>
          <w:rFonts w:ascii="Cambria" w:eastAsia="Cambria" w:hAnsi="Cambria" w:cs="Cambria"/>
          <w:b/>
        </w:rPr>
        <w:t>c</w:t>
      </w:r>
      <w:r w:rsidRPr="00412057">
        <w:rPr>
          <w:rFonts w:ascii="Cambria" w:eastAsia="Cambria" w:hAnsi="Cambria" w:cs="Cambria"/>
          <w:b/>
          <w:spacing w:val="-3"/>
        </w:rPr>
        <w:t xml:space="preserve"> </w:t>
      </w:r>
      <w:r w:rsidRPr="00412057">
        <w:rPr>
          <w:rFonts w:ascii="Cambria" w:eastAsia="Cambria" w:hAnsi="Cambria" w:cs="Cambria"/>
          <w:b/>
          <w:spacing w:val="-2"/>
        </w:rPr>
        <w:t>R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-2"/>
        </w:rPr>
        <w:t>la</w:t>
      </w:r>
      <w:r w:rsidRPr="00412057">
        <w:rPr>
          <w:rFonts w:ascii="Cambria" w:eastAsia="Cambria" w:hAnsi="Cambria" w:cs="Cambria"/>
          <w:b/>
          <w:spacing w:val="2"/>
        </w:rPr>
        <w:t>ti</w:t>
      </w:r>
      <w:r w:rsidRPr="00412057">
        <w:rPr>
          <w:rFonts w:ascii="Cambria" w:eastAsia="Cambria" w:hAnsi="Cambria" w:cs="Cambria"/>
          <w:b/>
          <w:spacing w:val="1"/>
        </w:rPr>
        <w:t>o</w:t>
      </w:r>
      <w:r w:rsidRPr="00412057">
        <w:rPr>
          <w:rFonts w:ascii="Cambria" w:eastAsia="Cambria" w:hAnsi="Cambria" w:cs="Cambria"/>
          <w:b/>
          <w:spacing w:val="-1"/>
        </w:rPr>
        <w:t>n</w:t>
      </w:r>
      <w:r w:rsidRPr="00412057">
        <w:rPr>
          <w:rFonts w:ascii="Cambria" w:eastAsia="Cambria" w:hAnsi="Cambria" w:cs="Cambria"/>
          <w:b/>
        </w:rPr>
        <w:t>s</w:t>
      </w:r>
      <w:r w:rsidRPr="00412057">
        <w:rPr>
          <w:rFonts w:ascii="Cambria" w:eastAsia="Cambria" w:hAnsi="Cambria" w:cs="Cambria"/>
          <w:b/>
          <w:spacing w:val="-1"/>
        </w:rPr>
        <w:t xml:space="preserve"> E</w:t>
      </w:r>
      <w:r w:rsidRPr="00412057">
        <w:rPr>
          <w:rFonts w:ascii="Cambria" w:eastAsia="Cambria" w:hAnsi="Cambria" w:cs="Cambria"/>
          <w:b/>
        </w:rPr>
        <w:t>xp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-2"/>
        </w:rPr>
        <w:t>r</w:t>
      </w:r>
      <w:r w:rsidRPr="00412057">
        <w:rPr>
          <w:rFonts w:ascii="Cambria" w:eastAsia="Cambria" w:hAnsi="Cambria" w:cs="Cambria"/>
          <w:b/>
          <w:spacing w:val="2"/>
        </w:rPr>
        <w:t>i</w:t>
      </w:r>
      <w:r w:rsidRPr="00412057">
        <w:rPr>
          <w:rFonts w:ascii="Cambria" w:eastAsia="Cambria" w:hAnsi="Cambria" w:cs="Cambria"/>
          <w:b/>
          <w:spacing w:val="-1"/>
        </w:rPr>
        <w:t>en</w:t>
      </w:r>
      <w:r w:rsidRPr="00412057">
        <w:rPr>
          <w:rFonts w:ascii="Cambria" w:eastAsia="Cambria" w:hAnsi="Cambria" w:cs="Cambria"/>
          <w:b/>
          <w:spacing w:val="1"/>
        </w:rPr>
        <w:t>c</w:t>
      </w:r>
      <w:r w:rsidRPr="00412057">
        <w:rPr>
          <w:rFonts w:ascii="Cambria" w:eastAsia="Cambria" w:hAnsi="Cambria" w:cs="Cambria"/>
          <w:b/>
        </w:rPr>
        <w:t>e</w:t>
      </w:r>
    </w:p>
    <w:p w14:paraId="6706A665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1"/>
        </w:rPr>
        <w:t>gl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vy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1"/>
        </w:rPr>
        <w:t>i</w:t>
      </w:r>
      <w:r w:rsidRPr="00412057">
        <w:rPr>
          <w:rFonts w:ascii="Cambria" w:eastAsia="Cambria" w:hAnsi="Cambria" w:cs="Cambria"/>
          <w:spacing w:val="2"/>
        </w:rPr>
        <w:t>ca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, IL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16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J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</w:rPr>
        <w:t>Au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7</w:t>
      </w:r>
    </w:p>
    <w:p w14:paraId="052A5EFD" w14:textId="77777777" w:rsidR="0050643E" w:rsidRPr="00412057" w:rsidRDefault="00412057">
      <w:pPr>
        <w:spacing w:line="220" w:lineRule="exact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4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>s I</w:t>
      </w:r>
      <w:r w:rsidRPr="00412057">
        <w:rPr>
          <w:rFonts w:ascii="Cambria" w:eastAsia="Cambria" w:hAnsi="Cambria" w:cs="Cambria"/>
          <w:spacing w:val="-1"/>
        </w:rPr>
        <w:t>n</w:t>
      </w:r>
      <w:r w:rsidRPr="00412057">
        <w:rPr>
          <w:rFonts w:ascii="Cambria" w:eastAsia="Cambria" w:hAnsi="Cambria" w:cs="Cambria"/>
          <w:spacing w:val="2"/>
        </w:rPr>
        <w:t>ter</w:t>
      </w:r>
      <w:r w:rsidRPr="00412057">
        <w:rPr>
          <w:rFonts w:ascii="Cambria" w:eastAsia="Cambria" w:hAnsi="Cambria" w:cs="Cambria"/>
        </w:rPr>
        <w:t>n</w:t>
      </w:r>
    </w:p>
    <w:p w14:paraId="458AD1C6" w14:textId="77777777" w:rsidR="0050643E" w:rsidRPr="00412057" w:rsidRDefault="00412057">
      <w:pPr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rc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d 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tr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d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1"/>
        </w:rPr>
        <w:t>gg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7"/>
        </w:rPr>
        <w:t>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1"/>
        </w:rPr>
        <w:t xml:space="preserve"> 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y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1"/>
        </w:rPr>
        <w:t>mo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1"/>
        </w:rPr>
        <w:t>’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6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od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</w:rPr>
        <w:t>t</w:t>
      </w:r>
    </w:p>
    <w:p w14:paraId="799E65CE" w14:textId="77777777" w:rsidR="0050643E" w:rsidRPr="00412057" w:rsidRDefault="00412057">
      <w:pPr>
        <w:spacing w:before="4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</w:rPr>
        <w:t>d 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6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3"/>
        </w:rPr>
        <w:t>j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3"/>
        </w:rPr>
        <w:t>c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6"/>
        </w:rPr>
        <w:t>o</w:t>
      </w:r>
      <w:r w:rsidRPr="00412057">
        <w:rPr>
          <w:rFonts w:ascii="Cambria" w:eastAsia="Cambria" w:hAnsi="Cambria" w:cs="Cambria"/>
          <w:spacing w:val="-1"/>
        </w:rPr>
        <w:t>mm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ta</w:t>
      </w:r>
      <w:r w:rsidRPr="00412057">
        <w:rPr>
          <w:rFonts w:ascii="Cambria" w:eastAsia="Cambria" w:hAnsi="Cambria" w:cs="Cambria"/>
        </w:rPr>
        <w:t>il</w:t>
      </w:r>
    </w:p>
    <w:p w14:paraId="4CB4779C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op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so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l</w:t>
      </w:r>
      <w:r w:rsidRPr="00412057">
        <w:rPr>
          <w:rFonts w:ascii="Cambria" w:eastAsia="Cambria" w:hAnsi="Cambria" w:cs="Cambria"/>
          <w:spacing w:val="1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x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T</w:t>
      </w:r>
      <w:r w:rsidRPr="00412057">
        <w:rPr>
          <w:rFonts w:ascii="Cambria" w:eastAsia="Cambria" w:hAnsi="Cambria" w:cs="Cambria"/>
        </w:rPr>
        <w:t>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c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d 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  <w:spacing w:val="-6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  <w:spacing w:val="1"/>
        </w:rPr>
        <w:t>ll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 xml:space="preserve">s by </w:t>
      </w:r>
      <w:r w:rsidRPr="00412057">
        <w:rPr>
          <w:rFonts w:ascii="Cambria" w:eastAsia="Cambria" w:hAnsi="Cambria" w:cs="Cambria"/>
          <w:spacing w:val="-1"/>
        </w:rPr>
        <w:t>20</w:t>
      </w:r>
      <w:r w:rsidRPr="00412057">
        <w:rPr>
          <w:rFonts w:ascii="Cambria" w:eastAsia="Cambria" w:hAnsi="Cambria" w:cs="Cambria"/>
        </w:rPr>
        <w:t>%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d u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w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</w:rPr>
        <w:t>e</w:t>
      </w:r>
    </w:p>
    <w:p w14:paraId="425D8B8A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19BF0E3E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8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4"/>
        </w:rPr>
        <w:t>b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  <w:spacing w:val="1"/>
        </w:rPr>
        <w:t>6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7</w:t>
      </w:r>
    </w:p>
    <w:p w14:paraId="51922395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4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>s I</w:t>
      </w:r>
      <w:r w:rsidRPr="00412057">
        <w:rPr>
          <w:rFonts w:ascii="Cambria" w:eastAsia="Cambria" w:hAnsi="Cambria" w:cs="Cambria"/>
          <w:spacing w:val="-1"/>
        </w:rPr>
        <w:t>n</w:t>
      </w:r>
      <w:r w:rsidRPr="00412057">
        <w:rPr>
          <w:rFonts w:ascii="Cambria" w:eastAsia="Cambria" w:hAnsi="Cambria" w:cs="Cambria"/>
          <w:spacing w:val="2"/>
        </w:rPr>
        <w:t>ter</w:t>
      </w:r>
      <w:r w:rsidRPr="00412057">
        <w:rPr>
          <w:rFonts w:ascii="Cambria" w:eastAsia="Cambria" w:hAnsi="Cambria" w:cs="Cambria"/>
        </w:rPr>
        <w:t>n</w:t>
      </w:r>
    </w:p>
    <w:p w14:paraId="6E6BFAC5" w14:textId="77777777" w:rsidR="0050643E" w:rsidRPr="00412057" w:rsidRDefault="00412057">
      <w:pPr>
        <w:tabs>
          <w:tab w:val="left" w:pos="820"/>
        </w:tabs>
        <w:ind w:left="826" w:right="76" w:hanging="360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h 6 </w:t>
      </w:r>
      <w:r w:rsidRPr="00412057">
        <w:rPr>
          <w:rFonts w:ascii="Cambria" w:eastAsia="Cambria" w:hAnsi="Cambria" w:cs="Cambria"/>
          <w:spacing w:val="-6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</w:rPr>
        <w:t>bu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m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-8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4"/>
        </w:rPr>
        <w:t>l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ar</w:t>
      </w:r>
      <w:r w:rsidRPr="00412057">
        <w:rPr>
          <w:rFonts w:ascii="Cambria" w:eastAsia="Cambria" w:hAnsi="Cambria" w:cs="Cambria"/>
          <w:spacing w:val="-5"/>
        </w:rPr>
        <w:t>k</w:t>
      </w:r>
      <w:r w:rsidRPr="00412057">
        <w:rPr>
          <w:rFonts w:ascii="Cambria" w:eastAsia="Cambria" w:hAnsi="Cambria" w:cs="Cambria"/>
          <w:spacing w:val="2"/>
        </w:rPr>
        <w:t>et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</w:t>
      </w:r>
      <w:r w:rsidRPr="00412057">
        <w:rPr>
          <w:rFonts w:ascii="Cambria" w:eastAsia="Cambria" w:hAnsi="Cambria" w:cs="Cambria"/>
          <w:spacing w:val="3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1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 xml:space="preserve">w 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s</w:t>
      </w:r>
    </w:p>
    <w:p w14:paraId="3F804A22" w14:textId="77777777" w:rsidR="0050643E" w:rsidRPr="00412057" w:rsidRDefault="00412057">
      <w:pPr>
        <w:tabs>
          <w:tab w:val="left" w:pos="820"/>
        </w:tabs>
        <w:spacing w:before="11" w:line="220" w:lineRule="exact"/>
        <w:ind w:left="826" w:right="143" w:hanging="360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Cambria" w:eastAsia="Cambria" w:hAnsi="Cambria" w:cs="Cambria"/>
          <w:spacing w:val="2"/>
        </w:rPr>
        <w:t>Cr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d i</w:t>
      </w:r>
      <w:r w:rsidRPr="00412057">
        <w:rPr>
          <w:rFonts w:ascii="Cambria" w:eastAsia="Cambria" w:hAnsi="Cambria" w:cs="Cambria"/>
          <w:spacing w:val="-2"/>
        </w:rPr>
        <w:t>m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ia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-4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, w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ia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et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-5"/>
        </w:rPr>
        <w:t>w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op</w:t>
      </w:r>
      <w:r w:rsidRPr="00412057">
        <w:rPr>
          <w:rFonts w:ascii="Cambria" w:eastAsia="Cambria" w:hAnsi="Cambria" w:cs="Cambria"/>
        </w:rPr>
        <w:t>y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4"/>
        </w:rPr>
        <w:t>l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  <w:spacing w:val="-6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/a</w:t>
      </w:r>
      <w:r w:rsidRPr="00412057">
        <w:rPr>
          <w:rFonts w:ascii="Cambria" w:eastAsia="Cambria" w:hAnsi="Cambria" w:cs="Cambria"/>
          <w:spacing w:val="-1"/>
        </w:rPr>
        <w:t>dv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rt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6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pos</w:t>
      </w:r>
      <w:r w:rsidRPr="00412057">
        <w:rPr>
          <w:rFonts w:ascii="Cambria" w:eastAsia="Cambria" w:hAnsi="Cambria" w:cs="Cambria"/>
          <w:spacing w:val="2"/>
        </w:rPr>
        <w:t>ter</w:t>
      </w:r>
      <w:r w:rsidRPr="00412057">
        <w:rPr>
          <w:rFonts w:ascii="Cambria" w:eastAsia="Cambria" w:hAnsi="Cambria" w:cs="Cambria"/>
        </w:rPr>
        <w:t>s</w:t>
      </w:r>
    </w:p>
    <w:p w14:paraId="37A8C9DA" w14:textId="77777777" w:rsidR="0050643E" w:rsidRPr="00412057" w:rsidRDefault="00412057">
      <w:pPr>
        <w:tabs>
          <w:tab w:val="left" w:pos="820"/>
        </w:tabs>
        <w:spacing w:before="10" w:line="220" w:lineRule="exact"/>
        <w:ind w:left="826" w:right="652" w:hanging="360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ce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z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4"/>
        </w:rPr>
        <w:t>l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iqu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o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s 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omm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ut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5"/>
        </w:rPr>
        <w:t>M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-5"/>
        </w:rPr>
        <w:t>w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s w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l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UW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ca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</w:rPr>
        <w:t>us</w:t>
      </w:r>
    </w:p>
    <w:p w14:paraId="61547F51" w14:textId="77777777" w:rsidR="0050643E" w:rsidRPr="00412057" w:rsidRDefault="0050643E">
      <w:pPr>
        <w:spacing w:before="14" w:line="220" w:lineRule="exact"/>
        <w:rPr>
          <w:sz w:val="22"/>
          <w:szCs w:val="22"/>
        </w:rPr>
      </w:pPr>
    </w:p>
    <w:p w14:paraId="01A53F70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H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bi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2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>y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</w:rPr>
        <w:t>Au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6</w:t>
      </w:r>
    </w:p>
    <w:p w14:paraId="3B7F6C93" w14:textId="77777777" w:rsidR="0050643E" w:rsidRPr="00412057" w:rsidRDefault="00412057">
      <w:pPr>
        <w:spacing w:line="220" w:lineRule="exact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2"/>
        </w:rPr>
        <w:t>cc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M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4"/>
        </w:rPr>
        <w:t>g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n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n</w:t>
      </w:r>
    </w:p>
    <w:p w14:paraId="227528C9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H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</w:rPr>
        <w:t>c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wo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p b</w:t>
      </w:r>
      <w:r w:rsidRPr="00412057">
        <w:rPr>
          <w:rFonts w:ascii="Cambria" w:eastAsia="Cambria" w:hAnsi="Cambria" w:cs="Cambria"/>
          <w:spacing w:val="2"/>
        </w:rPr>
        <w:t>ra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-2"/>
        </w:rPr>
        <w:t xml:space="preserve"> H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bi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re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s</w:t>
      </w:r>
    </w:p>
    <w:p w14:paraId="03AA5CBF" w14:textId="77777777" w:rsidR="0050643E" w:rsidRPr="00412057" w:rsidRDefault="00412057">
      <w:pPr>
        <w:spacing w:before="4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-1"/>
        </w:rPr>
        <w:t>f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2"/>
        </w:rPr>
        <w:t>ec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omm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4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rc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7"/>
        </w:rPr>
        <w:t>p</w:t>
      </w:r>
      <w:r w:rsidRPr="00412057">
        <w:rPr>
          <w:rFonts w:ascii="Cambria" w:eastAsia="Cambria" w:hAnsi="Cambria" w:cs="Cambria"/>
          <w:spacing w:val="-1"/>
        </w:rPr>
        <w:t>po</w:t>
      </w:r>
      <w:r w:rsidRPr="00412057">
        <w:rPr>
          <w:rFonts w:ascii="Cambria" w:eastAsia="Cambria" w:hAnsi="Cambria" w:cs="Cambria"/>
          <w:spacing w:val="2"/>
        </w:rPr>
        <w:t>rt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a</w:t>
      </w:r>
      <w:r w:rsidRPr="00412057">
        <w:rPr>
          <w:rFonts w:ascii="Cambria" w:eastAsia="Cambria" w:hAnsi="Cambria" w:cs="Cambria"/>
          <w:spacing w:val="-1"/>
        </w:rPr>
        <w:t>dv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11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n</w:t>
      </w:r>
    </w:p>
    <w:p w14:paraId="39B4C7EE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6766C64E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B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f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 xml:space="preserve">ild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omo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Ca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ig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</w:p>
    <w:p w14:paraId="6CD29E29" w14:textId="77777777" w:rsidR="0050643E" w:rsidRPr="00412057" w:rsidRDefault="00412057">
      <w:pPr>
        <w:spacing w:line="220" w:lineRule="exact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2"/>
        </w:rPr>
        <w:t>Me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ia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ect</w:t>
      </w:r>
      <w:r w:rsidRPr="00412057">
        <w:rPr>
          <w:rFonts w:ascii="Cambria" w:eastAsia="Cambria" w:hAnsi="Cambria" w:cs="Cambria"/>
          <w:spacing w:val="-6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26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J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ar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6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6</w:t>
      </w:r>
    </w:p>
    <w:p w14:paraId="670A8673" w14:textId="77777777" w:rsidR="0050643E" w:rsidRPr="00412057" w:rsidRDefault="00412057">
      <w:pPr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op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a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omo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l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ia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c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ign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B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f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o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 xml:space="preserve">ild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o 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cr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6"/>
        </w:rPr>
        <w:t>s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s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  <w:spacing w:val="-4"/>
        </w:rPr>
        <w:t>l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ic</w:t>
      </w:r>
    </w:p>
    <w:p w14:paraId="19D4D7DA" w14:textId="77777777" w:rsidR="0050643E" w:rsidRPr="00412057" w:rsidRDefault="00412057">
      <w:pPr>
        <w:spacing w:before="5"/>
        <w:ind w:left="826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omm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s</w:t>
      </w:r>
    </w:p>
    <w:p w14:paraId="15697328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ov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a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omp</w:t>
      </w:r>
      <w:r w:rsidRPr="00412057">
        <w:rPr>
          <w:rFonts w:ascii="Cambria" w:eastAsia="Cambria" w:hAnsi="Cambria" w:cs="Cambria"/>
          <w:spacing w:val="5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c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ign</w:t>
      </w:r>
      <w:r w:rsidRPr="00412057">
        <w:rPr>
          <w:rFonts w:ascii="Cambria" w:eastAsia="Cambria" w:hAnsi="Cambria" w:cs="Cambria"/>
          <w:spacing w:val="-1"/>
        </w:rPr>
        <w:t xml:space="preserve"> s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y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6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o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tea</w:t>
      </w:r>
      <w:r w:rsidRPr="00412057">
        <w:rPr>
          <w:rFonts w:ascii="Cambria" w:eastAsia="Cambria" w:hAnsi="Cambria" w:cs="Cambria"/>
        </w:rPr>
        <w:t>m</w:t>
      </w:r>
    </w:p>
    <w:p w14:paraId="09737869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spo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sp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1"/>
        </w:rPr>
        <w:t>so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d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ur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et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>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</w:rPr>
        <w:t>he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6"/>
        </w:rPr>
        <w:t>p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6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s</w:t>
      </w:r>
    </w:p>
    <w:p w14:paraId="2DDF146F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621FBA51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PRSS</w:t>
      </w:r>
      <w:r w:rsidRPr="00412057">
        <w:rPr>
          <w:rFonts w:ascii="Cambria" w:eastAsia="Cambria" w:hAnsi="Cambria" w:cs="Cambria"/>
        </w:rPr>
        <w:t xml:space="preserve">A, </w:t>
      </w:r>
      <w:r w:rsidRPr="00412057">
        <w:rPr>
          <w:rFonts w:ascii="Cambria" w:eastAsia="Cambria" w:hAnsi="Cambria" w:cs="Cambria"/>
          <w:spacing w:val="-3"/>
        </w:rPr>
        <w:t>M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39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4"/>
        </w:rPr>
        <w:t>b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  <w:spacing w:val="1"/>
        </w:rPr>
        <w:t>5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6</w:t>
      </w:r>
    </w:p>
    <w:p w14:paraId="763BA704" w14:textId="77777777" w:rsidR="0050643E" w:rsidRPr="00412057" w:rsidRDefault="00412057">
      <w:pPr>
        <w:spacing w:before="1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</w:rPr>
        <w:t>ub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4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1"/>
        </w:rPr>
        <w:t>T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</w:rPr>
        <w:t>m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</w:rPr>
        <w:t>r</w:t>
      </w:r>
    </w:p>
    <w:p w14:paraId="69832C60" w14:textId="77777777" w:rsidR="0050643E" w:rsidRPr="00412057" w:rsidRDefault="00412057">
      <w:pPr>
        <w:tabs>
          <w:tab w:val="left" w:pos="820"/>
        </w:tabs>
        <w:spacing w:before="11" w:line="220" w:lineRule="exact"/>
        <w:ind w:left="826" w:right="424" w:hanging="360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>•</w:t>
      </w:r>
      <w:r w:rsidRPr="00412057">
        <w:rPr>
          <w:rFonts w:ascii="Verdana" w:eastAsia="Verdana" w:hAnsi="Verdana" w:cs="Verdana"/>
        </w:rPr>
        <w:tab/>
      </w:r>
      <w:r w:rsidRPr="00412057">
        <w:rPr>
          <w:rFonts w:ascii="Cambria" w:eastAsia="Cambria" w:hAnsi="Cambria" w:cs="Cambria"/>
          <w:spacing w:val="2"/>
        </w:rPr>
        <w:t>Mar</w:t>
      </w:r>
      <w:r w:rsidRPr="00412057">
        <w:rPr>
          <w:rFonts w:ascii="Cambria" w:eastAsia="Cambria" w:hAnsi="Cambria" w:cs="Cambria"/>
          <w:spacing w:val="-5"/>
        </w:rPr>
        <w:t>k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u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s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PRSS</w:t>
      </w: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-4"/>
        </w:rPr>
        <w:t xml:space="preserve"> </w:t>
      </w:r>
      <w:r w:rsidRPr="00412057">
        <w:rPr>
          <w:rFonts w:ascii="Cambria" w:eastAsia="Cambria" w:hAnsi="Cambria" w:cs="Cambria"/>
        </w:rPr>
        <w:t>by</w:t>
      </w:r>
      <w:r w:rsidRPr="00412057">
        <w:rPr>
          <w:rFonts w:ascii="Cambria" w:eastAsia="Cambria" w:hAnsi="Cambria" w:cs="Cambria"/>
          <w:spacing w:val="6"/>
        </w:rPr>
        <w:t xml:space="preserve"> 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so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l</w:t>
      </w:r>
      <w:r w:rsidRPr="00412057">
        <w:rPr>
          <w:rFonts w:ascii="Cambria" w:eastAsia="Cambria" w:hAnsi="Cambria" w:cs="Cambria"/>
          <w:spacing w:val="1"/>
        </w:rPr>
        <w:t xml:space="preserve"> </w:t>
      </w:r>
      <w:r w:rsidRPr="00412057">
        <w:rPr>
          <w:rFonts w:ascii="Cambria" w:eastAsia="Cambria" w:hAnsi="Cambria" w:cs="Cambria"/>
          <w:spacing w:val="-6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ig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>fl</w:t>
      </w:r>
      <w:r w:rsidRPr="00412057">
        <w:rPr>
          <w:rFonts w:ascii="Cambria" w:eastAsia="Cambria" w:hAnsi="Cambria" w:cs="Cambria"/>
          <w:spacing w:val="-1"/>
        </w:rPr>
        <w:t>y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,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ut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omo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 xml:space="preserve">l 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 xml:space="preserve">ils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4"/>
        </w:rPr>
        <w:t>b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s</w:t>
      </w:r>
    </w:p>
    <w:p w14:paraId="684A5CAD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ate</w:t>
      </w:r>
      <w:r w:rsidRPr="00412057">
        <w:rPr>
          <w:rFonts w:ascii="Cambria" w:eastAsia="Cambria" w:hAnsi="Cambria" w:cs="Cambria"/>
        </w:rPr>
        <w:t>d b</w:t>
      </w:r>
      <w:r w:rsidRPr="00412057">
        <w:rPr>
          <w:rFonts w:ascii="Cambria" w:eastAsia="Cambria" w:hAnsi="Cambria" w:cs="Cambria"/>
          <w:spacing w:val="1"/>
        </w:rPr>
        <w:t>i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-5"/>
        </w:rPr>
        <w:t>w</w:t>
      </w:r>
      <w:r w:rsidRPr="00412057">
        <w:rPr>
          <w:rFonts w:ascii="Cambria" w:eastAsia="Cambria" w:hAnsi="Cambria" w:cs="Cambria"/>
          <w:spacing w:val="2"/>
        </w:rPr>
        <w:t>ee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sp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-2"/>
        </w:rPr>
        <w:t>e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2 </w:t>
      </w:r>
      <w:r w:rsidRPr="00412057">
        <w:rPr>
          <w:rFonts w:ascii="Cambria" w:eastAsia="Cambria" w:hAnsi="Cambria" w:cs="Cambria"/>
          <w:spacing w:val="2"/>
        </w:rPr>
        <w:t>tr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  <w:spacing w:val="2"/>
        </w:rPr>
        <w:t>ca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o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oy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s</w:t>
      </w:r>
    </w:p>
    <w:p w14:paraId="07D25814" w14:textId="77777777" w:rsidR="0050643E" w:rsidRPr="00412057" w:rsidRDefault="0050643E">
      <w:pPr>
        <w:spacing w:before="11" w:line="220" w:lineRule="exact"/>
        <w:rPr>
          <w:sz w:val="22"/>
          <w:szCs w:val="22"/>
        </w:rPr>
      </w:pPr>
    </w:p>
    <w:p w14:paraId="2B89BB14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b/>
        </w:rPr>
        <w:t>L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-2"/>
        </w:rPr>
        <w:t>a</w:t>
      </w:r>
      <w:r w:rsidRPr="00412057">
        <w:rPr>
          <w:rFonts w:ascii="Cambria" w:eastAsia="Cambria" w:hAnsi="Cambria" w:cs="Cambria"/>
          <w:b/>
        </w:rPr>
        <w:t>d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3"/>
        </w:rPr>
        <w:t>r</w:t>
      </w:r>
      <w:r w:rsidRPr="00412057">
        <w:rPr>
          <w:rFonts w:ascii="Cambria" w:eastAsia="Cambria" w:hAnsi="Cambria" w:cs="Cambria"/>
          <w:b/>
          <w:spacing w:val="-2"/>
        </w:rPr>
        <w:t>s</w:t>
      </w:r>
      <w:r w:rsidRPr="00412057">
        <w:rPr>
          <w:rFonts w:ascii="Cambria" w:eastAsia="Cambria" w:hAnsi="Cambria" w:cs="Cambria"/>
          <w:b/>
        </w:rPr>
        <w:t>h</w:t>
      </w:r>
      <w:r w:rsidRPr="00412057">
        <w:rPr>
          <w:rFonts w:ascii="Cambria" w:eastAsia="Cambria" w:hAnsi="Cambria" w:cs="Cambria"/>
          <w:b/>
          <w:spacing w:val="2"/>
        </w:rPr>
        <w:t>i</w:t>
      </w:r>
      <w:r w:rsidRPr="00412057">
        <w:rPr>
          <w:rFonts w:ascii="Cambria" w:eastAsia="Cambria" w:hAnsi="Cambria" w:cs="Cambria"/>
          <w:b/>
        </w:rPr>
        <w:t>p</w:t>
      </w:r>
      <w:r w:rsidRPr="00412057">
        <w:rPr>
          <w:rFonts w:ascii="Cambria" w:eastAsia="Cambria" w:hAnsi="Cambria" w:cs="Cambria"/>
          <w:b/>
          <w:spacing w:val="1"/>
        </w:rPr>
        <w:t xml:space="preserve"> 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</w:rPr>
        <w:t>xp</w:t>
      </w: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  <w:spacing w:val="-2"/>
        </w:rPr>
        <w:t>r</w:t>
      </w:r>
      <w:r w:rsidRPr="00412057">
        <w:rPr>
          <w:rFonts w:ascii="Cambria" w:eastAsia="Cambria" w:hAnsi="Cambria" w:cs="Cambria"/>
          <w:b/>
          <w:spacing w:val="2"/>
        </w:rPr>
        <w:t>i</w:t>
      </w:r>
      <w:r w:rsidRPr="00412057">
        <w:rPr>
          <w:rFonts w:ascii="Cambria" w:eastAsia="Cambria" w:hAnsi="Cambria" w:cs="Cambria"/>
          <w:b/>
          <w:spacing w:val="-1"/>
        </w:rPr>
        <w:t>en</w:t>
      </w:r>
      <w:r w:rsidRPr="00412057">
        <w:rPr>
          <w:rFonts w:ascii="Cambria" w:eastAsia="Cambria" w:hAnsi="Cambria" w:cs="Cambria"/>
          <w:b/>
          <w:spacing w:val="1"/>
        </w:rPr>
        <w:t>c</w:t>
      </w:r>
      <w:r w:rsidRPr="00412057">
        <w:rPr>
          <w:rFonts w:ascii="Cambria" w:eastAsia="Cambria" w:hAnsi="Cambria" w:cs="Cambria"/>
          <w:b/>
        </w:rPr>
        <w:t>e</w:t>
      </w:r>
    </w:p>
    <w:p w14:paraId="5DDAB080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>ha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</w:rPr>
        <w:t xml:space="preserve">hi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1"/>
        </w:rPr>
        <w:t>y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</w:p>
    <w:p w14:paraId="29B20E38" w14:textId="77777777" w:rsidR="0050643E" w:rsidRPr="00412057" w:rsidRDefault="00412057">
      <w:pPr>
        <w:spacing w:before="1"/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F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ra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A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ta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</w:t>
      </w:r>
      <w:r w:rsidRPr="00412057">
        <w:rPr>
          <w:rFonts w:ascii="Cambria" w:eastAsia="Cambria" w:hAnsi="Cambria" w:cs="Cambria"/>
          <w:spacing w:val="26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J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ar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5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5</w:t>
      </w:r>
    </w:p>
    <w:p w14:paraId="2ED84D84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d 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1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ra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7"/>
        </w:rPr>
        <w:t>n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s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1"/>
        </w:rPr>
        <w:t>i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1"/>
        </w:rPr>
        <w:t>ll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ar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us</w:t>
      </w:r>
      <w:r w:rsidRPr="00412057">
        <w:rPr>
          <w:rFonts w:ascii="Cambria" w:eastAsia="Cambria" w:hAnsi="Cambria" w:cs="Cambria"/>
          <w:spacing w:val="-1"/>
        </w:rPr>
        <w:t xml:space="preserve"> 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4"/>
        </w:rPr>
        <w:t>g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z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>s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p</w:t>
      </w:r>
      <w:r w:rsidRPr="00412057">
        <w:rPr>
          <w:rFonts w:ascii="Cambria" w:eastAsia="Cambria" w:hAnsi="Cambria" w:cs="Cambria"/>
          <w:spacing w:val="-1"/>
        </w:rPr>
        <w:t>po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t</w:t>
      </w:r>
    </w:p>
    <w:p w14:paraId="3B228C42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L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6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y 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cr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-1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  <w:spacing w:val="2"/>
        </w:rPr>
        <w:t>ra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g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 xml:space="preserve">by </w:t>
      </w:r>
      <w:r w:rsidRPr="00412057">
        <w:rPr>
          <w:rFonts w:ascii="Cambria" w:eastAsia="Cambria" w:hAnsi="Cambria" w:cs="Cambria"/>
          <w:spacing w:val="-1"/>
        </w:rPr>
        <w:t>25</w:t>
      </w:r>
      <w:r w:rsidRPr="00412057">
        <w:rPr>
          <w:rFonts w:ascii="Cambria" w:eastAsia="Cambria" w:hAnsi="Cambria" w:cs="Cambria"/>
        </w:rPr>
        <w:t>%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ov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us</w:t>
      </w:r>
      <w:r w:rsidRPr="00412057">
        <w:rPr>
          <w:rFonts w:ascii="Cambria" w:eastAsia="Cambria" w:hAnsi="Cambria" w:cs="Cambria"/>
          <w:spacing w:val="-1"/>
        </w:rPr>
        <w:t xml:space="preserve"> y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</w:rPr>
        <w:t>r</w:t>
      </w:r>
    </w:p>
    <w:p w14:paraId="376B8882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3360B679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F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</w:p>
    <w:p w14:paraId="2045123B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l</w:t>
      </w:r>
      <w:r w:rsidRPr="00412057">
        <w:rPr>
          <w:rFonts w:ascii="Cambria" w:eastAsia="Cambria" w:hAnsi="Cambria" w:cs="Cambria"/>
          <w:spacing w:val="1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opm</w:t>
      </w:r>
      <w:r w:rsidRPr="00412057">
        <w:rPr>
          <w:rFonts w:ascii="Cambria" w:eastAsia="Cambria" w:hAnsi="Cambria" w:cs="Cambria"/>
          <w:spacing w:val="5"/>
        </w:rPr>
        <w:t>e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</w:rPr>
        <w:t xml:space="preserve">                                                                                      </w:t>
      </w:r>
      <w:r w:rsidRPr="00412057">
        <w:rPr>
          <w:rFonts w:ascii="Cambria" w:eastAsia="Cambria" w:hAnsi="Cambria" w:cs="Cambria"/>
          <w:spacing w:val="43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4"/>
        </w:rPr>
        <w:t>b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  <w:spacing w:val="1"/>
        </w:rPr>
        <w:t>4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5</w:t>
      </w:r>
    </w:p>
    <w:p w14:paraId="14D925D9" w14:textId="77777777" w:rsidR="0050643E" w:rsidRPr="00412057" w:rsidRDefault="00412057">
      <w:pPr>
        <w:spacing w:line="240" w:lineRule="exact"/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op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1"/>
        </w:rPr>
        <w:t>oppo</w:t>
      </w:r>
      <w:r w:rsidRPr="00412057">
        <w:rPr>
          <w:rFonts w:ascii="Cambria" w:eastAsia="Cambria" w:hAnsi="Cambria" w:cs="Cambria"/>
          <w:spacing w:val="2"/>
        </w:rPr>
        <w:t>rt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s f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2"/>
        </w:rPr>
        <w:t>F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6"/>
        </w:rPr>
        <w:t>d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 xml:space="preserve"> 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s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nn</w:t>
      </w:r>
      <w:r w:rsidRPr="00412057">
        <w:rPr>
          <w:rFonts w:ascii="Cambria" w:eastAsia="Cambria" w:hAnsi="Cambria" w:cs="Cambria"/>
          <w:spacing w:val="2"/>
        </w:rPr>
        <w:t>ec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-5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f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s</w:t>
      </w:r>
    </w:p>
    <w:p w14:paraId="698DA316" w14:textId="77777777" w:rsidR="0050643E" w:rsidRPr="00412057" w:rsidRDefault="00412057">
      <w:pPr>
        <w:ind w:left="466"/>
        <w:rPr>
          <w:rFonts w:ascii="Cambria" w:eastAsia="Cambria" w:hAnsi="Cambria" w:cs="Cambria"/>
        </w:rPr>
      </w:pPr>
      <w:r w:rsidRPr="00412057">
        <w:rPr>
          <w:rFonts w:ascii="Verdana" w:eastAsia="Verdana" w:hAnsi="Verdana" w:cs="Verdana"/>
        </w:rPr>
        <w:t xml:space="preserve">•  </w:t>
      </w:r>
      <w:r w:rsidRPr="00412057">
        <w:rPr>
          <w:rFonts w:ascii="Verdana" w:eastAsia="Verdana" w:hAnsi="Verdana" w:cs="Verdana"/>
          <w:spacing w:val="40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z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-3"/>
        </w:rPr>
        <w:t>c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</w:rPr>
        <w:t>d w</w:t>
      </w:r>
      <w:r w:rsidRPr="00412057">
        <w:rPr>
          <w:rFonts w:ascii="Cambria" w:eastAsia="Cambria" w:hAnsi="Cambria" w:cs="Cambria"/>
          <w:spacing w:val="-6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</w:rPr>
        <w:t>k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ut</w:t>
      </w:r>
      <w:r w:rsidRPr="00412057">
        <w:rPr>
          <w:rFonts w:ascii="Cambria" w:eastAsia="Cambria" w:hAnsi="Cambria" w:cs="Cambria"/>
          <w:spacing w:val="2"/>
        </w:rPr>
        <w:t xml:space="preserve"> 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</w:rPr>
        <w:t>e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6"/>
        </w:rPr>
        <w:t>s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-2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o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t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  <w:spacing w:val="-4"/>
        </w:rPr>
        <w:t>b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>s 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5"/>
        </w:rPr>
        <w:t>h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ir</w:t>
      </w:r>
      <w:r w:rsidRPr="00412057">
        <w:rPr>
          <w:rFonts w:ascii="Cambria" w:eastAsia="Cambria" w:hAnsi="Cambria" w:cs="Cambria"/>
          <w:spacing w:val="2"/>
        </w:rPr>
        <w:t xml:space="preserve"> 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1"/>
        </w:rPr>
        <w:t>i</w:t>
      </w:r>
      <w:r w:rsidRPr="00412057">
        <w:rPr>
          <w:rFonts w:ascii="Cambria" w:eastAsia="Cambria" w:hAnsi="Cambria" w:cs="Cambria"/>
        </w:rPr>
        <w:t xml:space="preserve">p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d </w:t>
      </w:r>
      <w:r w:rsidRPr="00412057">
        <w:rPr>
          <w:rFonts w:ascii="Cambria" w:eastAsia="Cambria" w:hAnsi="Cambria" w:cs="Cambria"/>
          <w:spacing w:val="2"/>
        </w:rPr>
        <w:t>j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1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  <w:spacing w:val="-3"/>
        </w:rPr>
        <w:t>e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h</w:t>
      </w:r>
    </w:p>
    <w:p w14:paraId="79B6781A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682A79F9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b/>
          <w:spacing w:val="-1"/>
        </w:rPr>
        <w:t>E</w:t>
      </w:r>
      <w:r w:rsidRPr="00412057">
        <w:rPr>
          <w:rFonts w:ascii="Cambria" w:eastAsia="Cambria" w:hAnsi="Cambria" w:cs="Cambria"/>
          <w:b/>
        </w:rPr>
        <w:t>du</w:t>
      </w:r>
      <w:r w:rsidRPr="00412057">
        <w:rPr>
          <w:rFonts w:ascii="Cambria" w:eastAsia="Cambria" w:hAnsi="Cambria" w:cs="Cambria"/>
          <w:b/>
          <w:spacing w:val="1"/>
        </w:rPr>
        <w:t>c</w:t>
      </w:r>
      <w:r w:rsidRPr="00412057">
        <w:rPr>
          <w:rFonts w:ascii="Cambria" w:eastAsia="Cambria" w:hAnsi="Cambria" w:cs="Cambria"/>
          <w:b/>
          <w:spacing w:val="-2"/>
        </w:rPr>
        <w:t>a</w:t>
      </w:r>
      <w:r w:rsidRPr="00412057">
        <w:rPr>
          <w:rFonts w:ascii="Cambria" w:eastAsia="Cambria" w:hAnsi="Cambria" w:cs="Cambria"/>
          <w:b/>
          <w:spacing w:val="2"/>
        </w:rPr>
        <w:t>ti</w:t>
      </w:r>
      <w:r w:rsidRPr="00412057">
        <w:rPr>
          <w:rFonts w:ascii="Cambria" w:eastAsia="Cambria" w:hAnsi="Cambria" w:cs="Cambria"/>
          <w:b/>
          <w:spacing w:val="1"/>
        </w:rPr>
        <w:t>o</w:t>
      </w:r>
      <w:r w:rsidRPr="00412057">
        <w:rPr>
          <w:rFonts w:ascii="Cambria" w:eastAsia="Cambria" w:hAnsi="Cambria" w:cs="Cambria"/>
          <w:b/>
        </w:rPr>
        <w:t>n</w:t>
      </w:r>
    </w:p>
    <w:p w14:paraId="40964177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>-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  <w:spacing w:val="-1"/>
        </w:rPr>
        <w:t>d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n</w:t>
      </w:r>
    </w:p>
    <w:p w14:paraId="5F5A3D4F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B</w:t>
      </w:r>
      <w:r w:rsidRPr="00412057">
        <w:rPr>
          <w:rFonts w:ascii="Cambria" w:eastAsia="Cambria" w:hAnsi="Cambria" w:cs="Cambria"/>
          <w:spacing w:val="2"/>
        </w:rPr>
        <w:t>ac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>r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</w:rPr>
        <w:t xml:space="preserve">f </w:t>
      </w:r>
      <w:r w:rsidRPr="00412057">
        <w:rPr>
          <w:rFonts w:ascii="Cambria" w:eastAsia="Cambria" w:hAnsi="Cambria" w:cs="Cambria"/>
          <w:spacing w:val="-4"/>
        </w:rPr>
        <w:t>A</w:t>
      </w:r>
      <w:r w:rsidRPr="00412057">
        <w:rPr>
          <w:rFonts w:ascii="Cambria" w:eastAsia="Cambria" w:hAnsi="Cambria" w:cs="Cambria"/>
          <w:spacing w:val="2"/>
        </w:rPr>
        <w:t>rt</w:t>
      </w:r>
      <w:r w:rsidRPr="00412057">
        <w:rPr>
          <w:rFonts w:ascii="Cambria" w:eastAsia="Cambria" w:hAnsi="Cambria" w:cs="Cambria"/>
        </w:rPr>
        <w:t>,</w:t>
      </w:r>
      <w:r w:rsidRPr="00412057">
        <w:rPr>
          <w:rFonts w:ascii="Cambria" w:eastAsia="Cambria" w:hAnsi="Cambria" w:cs="Cambria"/>
          <w:spacing w:val="-5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Ma</w:t>
      </w:r>
      <w:r w:rsidRPr="00412057">
        <w:rPr>
          <w:rFonts w:ascii="Cambria" w:eastAsia="Cambria" w:hAnsi="Cambria" w:cs="Cambria"/>
        </w:rPr>
        <w:t xml:space="preserve">y </w:t>
      </w:r>
      <w:r w:rsidRPr="00412057">
        <w:rPr>
          <w:rFonts w:ascii="Cambria" w:eastAsia="Cambria" w:hAnsi="Cambria" w:cs="Cambria"/>
          <w:spacing w:val="-1"/>
        </w:rPr>
        <w:t>201</w:t>
      </w:r>
      <w:r w:rsidRPr="00412057">
        <w:rPr>
          <w:rFonts w:ascii="Cambria" w:eastAsia="Cambria" w:hAnsi="Cambria" w:cs="Cambria"/>
        </w:rPr>
        <w:t>7</w:t>
      </w:r>
    </w:p>
    <w:p w14:paraId="23EED9B1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2"/>
        </w:rPr>
        <w:t>Maj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</w:rPr>
        <w:t>:</w:t>
      </w:r>
      <w:r w:rsidRPr="00412057">
        <w:rPr>
          <w:rFonts w:ascii="Cambria" w:eastAsia="Cambria" w:hAnsi="Cambria" w:cs="Cambria"/>
          <w:spacing w:val="3"/>
        </w:rPr>
        <w:t xml:space="preserve"> </w:t>
      </w:r>
      <w:r w:rsidRPr="00412057">
        <w:rPr>
          <w:rFonts w:ascii="Cambria" w:eastAsia="Cambria" w:hAnsi="Cambria" w:cs="Cambria"/>
          <w:spacing w:val="-1"/>
        </w:rPr>
        <w:t>Jo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l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m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</w:rPr>
        <w:t>wi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4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</w:rPr>
        <w:t>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mp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is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</w:rPr>
        <w:t>in</w:t>
      </w:r>
      <w:r w:rsidRPr="00412057">
        <w:rPr>
          <w:rFonts w:ascii="Cambria" w:eastAsia="Cambria" w:hAnsi="Cambria" w:cs="Cambria"/>
          <w:spacing w:val="-1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-3"/>
        </w:rPr>
        <w:t>t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3"/>
        </w:rPr>
        <w:t>a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ic</w:t>
      </w:r>
      <w:r w:rsidRPr="00412057">
        <w:rPr>
          <w:rFonts w:ascii="Cambria" w:eastAsia="Cambria" w:hAnsi="Cambria" w:cs="Cambria"/>
          <w:spacing w:val="-3"/>
        </w:rPr>
        <w:t xml:space="preserve">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omm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  <w:spacing w:val="2"/>
        </w:rPr>
        <w:t>at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n</w:t>
      </w:r>
    </w:p>
    <w:p w14:paraId="1D22148C" w14:textId="77777777" w:rsidR="0050643E" w:rsidRPr="00412057" w:rsidRDefault="0050643E">
      <w:pPr>
        <w:spacing w:before="16" w:line="220" w:lineRule="exact"/>
        <w:rPr>
          <w:sz w:val="22"/>
          <w:szCs w:val="22"/>
        </w:rPr>
      </w:pPr>
    </w:p>
    <w:p w14:paraId="3F7B1002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b/>
          <w:spacing w:val="2"/>
        </w:rPr>
        <w:t>S</w:t>
      </w:r>
      <w:r w:rsidRPr="00412057">
        <w:rPr>
          <w:rFonts w:ascii="Cambria" w:eastAsia="Cambria" w:hAnsi="Cambria" w:cs="Cambria"/>
          <w:b/>
          <w:spacing w:val="1"/>
        </w:rPr>
        <w:t>k</w:t>
      </w:r>
      <w:r w:rsidRPr="00412057">
        <w:rPr>
          <w:rFonts w:ascii="Cambria" w:eastAsia="Cambria" w:hAnsi="Cambria" w:cs="Cambria"/>
          <w:b/>
          <w:spacing w:val="2"/>
        </w:rPr>
        <w:t>i</w:t>
      </w:r>
      <w:r w:rsidRPr="00412057">
        <w:rPr>
          <w:rFonts w:ascii="Cambria" w:eastAsia="Cambria" w:hAnsi="Cambria" w:cs="Cambria"/>
          <w:b/>
          <w:spacing w:val="-2"/>
        </w:rPr>
        <w:t>ll</w:t>
      </w:r>
      <w:r w:rsidRPr="00412057">
        <w:rPr>
          <w:rFonts w:ascii="Cambria" w:eastAsia="Cambria" w:hAnsi="Cambria" w:cs="Cambria"/>
          <w:b/>
        </w:rPr>
        <w:t>s</w:t>
      </w:r>
    </w:p>
    <w:p w14:paraId="6F21EBB3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-2"/>
        </w:rPr>
        <w:t>L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1"/>
        </w:rPr>
        <w:t>g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>:</w:t>
      </w:r>
      <w:r w:rsidRPr="00412057">
        <w:rPr>
          <w:rFonts w:ascii="Cambria" w:eastAsia="Cambria" w:hAnsi="Cambria" w:cs="Cambria"/>
          <w:spacing w:val="43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  <w:spacing w:val="-1"/>
        </w:rPr>
        <w:t>p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 xml:space="preserve">h </w:t>
      </w:r>
      <w:r w:rsidRPr="00412057">
        <w:rPr>
          <w:rFonts w:ascii="Cambria" w:eastAsia="Cambria" w:hAnsi="Cambria" w:cs="Cambria"/>
          <w:spacing w:val="-1"/>
        </w:rPr>
        <w:t>(</w:t>
      </w:r>
      <w:r w:rsidRPr="00412057">
        <w:rPr>
          <w:rFonts w:ascii="Cambria" w:eastAsia="Cambria" w:hAnsi="Cambria" w:cs="Cambria"/>
        </w:rPr>
        <w:t>b</w:t>
      </w:r>
      <w:r w:rsidRPr="00412057">
        <w:rPr>
          <w:rFonts w:ascii="Cambria" w:eastAsia="Cambria" w:hAnsi="Cambria" w:cs="Cambria"/>
          <w:spacing w:val="2"/>
        </w:rPr>
        <w:t>a</w:t>
      </w:r>
      <w:r w:rsidRPr="00412057">
        <w:rPr>
          <w:rFonts w:ascii="Cambria" w:eastAsia="Cambria" w:hAnsi="Cambria" w:cs="Cambria"/>
          <w:spacing w:val="-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1"/>
        </w:rPr>
        <w:t>c</w:t>
      </w:r>
      <w:r w:rsidRPr="00412057">
        <w:rPr>
          <w:rFonts w:ascii="Cambria" w:eastAsia="Cambria" w:hAnsi="Cambria" w:cs="Cambria"/>
        </w:rPr>
        <w:t>)</w:t>
      </w:r>
    </w:p>
    <w:p w14:paraId="035C1D1B" w14:textId="77777777" w:rsidR="0050643E" w:rsidRPr="00412057" w:rsidRDefault="00412057">
      <w:pPr>
        <w:ind w:left="105"/>
        <w:rPr>
          <w:rFonts w:ascii="Cambria" w:eastAsia="Cambria" w:hAnsi="Cambria" w:cs="Cambria"/>
        </w:rPr>
      </w:pP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  <w:spacing w:val="-1"/>
        </w:rPr>
        <w:t>omp</w:t>
      </w:r>
      <w:r w:rsidRPr="00412057">
        <w:rPr>
          <w:rFonts w:ascii="Cambria" w:eastAsia="Cambria" w:hAnsi="Cambria" w:cs="Cambria"/>
        </w:rPr>
        <w:t>u</w:t>
      </w:r>
      <w:r w:rsidRPr="00412057">
        <w:rPr>
          <w:rFonts w:ascii="Cambria" w:eastAsia="Cambria" w:hAnsi="Cambria" w:cs="Cambria"/>
          <w:spacing w:val="2"/>
        </w:rPr>
        <w:t>te</w:t>
      </w:r>
      <w:r w:rsidRPr="00412057">
        <w:rPr>
          <w:rFonts w:ascii="Cambria" w:eastAsia="Cambria" w:hAnsi="Cambria" w:cs="Cambria"/>
          <w:spacing w:val="-3"/>
        </w:rPr>
        <w:t>r</w:t>
      </w:r>
      <w:r w:rsidRPr="00412057">
        <w:rPr>
          <w:rFonts w:ascii="Cambria" w:eastAsia="Cambria" w:hAnsi="Cambria" w:cs="Cambria"/>
        </w:rPr>
        <w:t xml:space="preserve">: </w:t>
      </w:r>
      <w:r w:rsidRPr="00412057">
        <w:rPr>
          <w:rFonts w:ascii="Cambria" w:eastAsia="Cambria" w:hAnsi="Cambria" w:cs="Cambria"/>
          <w:spacing w:val="4"/>
        </w:rPr>
        <w:t xml:space="preserve"> </w:t>
      </w:r>
      <w:r w:rsidRPr="00412057">
        <w:rPr>
          <w:rFonts w:ascii="Cambria" w:eastAsia="Cambria" w:hAnsi="Cambria" w:cs="Cambria"/>
          <w:spacing w:val="1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m</w:t>
      </w:r>
      <w:r w:rsidRPr="00412057">
        <w:rPr>
          <w:rFonts w:ascii="Cambria" w:eastAsia="Cambria" w:hAnsi="Cambria" w:cs="Cambria"/>
          <w:spacing w:val="-1"/>
        </w:rPr>
        <w:t>mo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</w:rPr>
        <w:t xml:space="preserve">s 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-2"/>
        </w:rPr>
        <w:t>n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  <w:spacing w:val="-1"/>
        </w:rPr>
        <w:t>v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2"/>
        </w:rPr>
        <w:t>e</w:t>
      </w:r>
      <w:r w:rsidRPr="00412057">
        <w:rPr>
          <w:rFonts w:ascii="Cambria" w:eastAsia="Cambria" w:hAnsi="Cambria" w:cs="Cambria"/>
        </w:rPr>
        <w:t xml:space="preserve">w, </w:t>
      </w:r>
      <w:r w:rsidRPr="00412057">
        <w:rPr>
          <w:rFonts w:ascii="Cambria" w:eastAsia="Cambria" w:hAnsi="Cambria" w:cs="Cambria"/>
          <w:spacing w:val="2"/>
        </w:rPr>
        <w:t>C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s</w:t>
      </w:r>
      <w:r w:rsidRPr="00412057">
        <w:rPr>
          <w:rFonts w:ascii="Cambria" w:eastAsia="Cambria" w:hAnsi="Cambria" w:cs="Cambria"/>
        </w:rPr>
        <w:t>i</w:t>
      </w:r>
      <w:r w:rsidRPr="00412057">
        <w:rPr>
          <w:rFonts w:ascii="Cambria" w:eastAsia="Cambria" w:hAnsi="Cambria" w:cs="Cambria"/>
          <w:spacing w:val="-2"/>
        </w:rPr>
        <w:t>on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-2"/>
        </w:rPr>
        <w:t>D</w:t>
      </w:r>
      <w:r w:rsidRPr="00412057">
        <w:rPr>
          <w:rFonts w:ascii="Cambria" w:eastAsia="Cambria" w:hAnsi="Cambria" w:cs="Cambria"/>
          <w:spacing w:val="2"/>
        </w:rPr>
        <w:t>rea</w:t>
      </w:r>
      <w:r w:rsidRPr="00412057">
        <w:rPr>
          <w:rFonts w:ascii="Cambria" w:eastAsia="Cambria" w:hAnsi="Cambria" w:cs="Cambria"/>
          <w:spacing w:val="-1"/>
        </w:rPr>
        <w:t>m</w:t>
      </w:r>
      <w:r w:rsidRPr="00412057">
        <w:rPr>
          <w:rFonts w:ascii="Cambria" w:eastAsia="Cambria" w:hAnsi="Cambria" w:cs="Cambria"/>
        </w:rPr>
        <w:t>w</w:t>
      </w:r>
      <w:r w:rsidRPr="00412057">
        <w:rPr>
          <w:rFonts w:ascii="Cambria" w:eastAsia="Cambria" w:hAnsi="Cambria" w:cs="Cambria"/>
          <w:spacing w:val="2"/>
        </w:rPr>
        <w:t>ea</w:t>
      </w:r>
      <w:r w:rsidRPr="00412057">
        <w:rPr>
          <w:rFonts w:ascii="Cambria" w:eastAsia="Cambria" w:hAnsi="Cambria" w:cs="Cambria"/>
          <w:spacing w:val="-6"/>
        </w:rPr>
        <w:t>v</w:t>
      </w:r>
      <w:r w:rsidRPr="00412057">
        <w:rPr>
          <w:rFonts w:ascii="Cambria" w:eastAsia="Cambria" w:hAnsi="Cambria" w:cs="Cambria"/>
          <w:spacing w:val="2"/>
        </w:rPr>
        <w:t>er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W</w:t>
      </w:r>
      <w:r w:rsidRPr="00412057">
        <w:rPr>
          <w:rFonts w:ascii="Cambria" w:eastAsia="Cambria" w:hAnsi="Cambria" w:cs="Cambria"/>
          <w:spacing w:val="-1"/>
        </w:rPr>
        <w:t>o</w:t>
      </w:r>
      <w:r w:rsidRPr="00412057">
        <w:rPr>
          <w:rFonts w:ascii="Cambria" w:eastAsia="Cambria" w:hAnsi="Cambria" w:cs="Cambria"/>
          <w:spacing w:val="2"/>
        </w:rPr>
        <w:t>r</w:t>
      </w:r>
      <w:r w:rsidRPr="00412057">
        <w:rPr>
          <w:rFonts w:ascii="Cambria" w:eastAsia="Cambria" w:hAnsi="Cambria" w:cs="Cambria"/>
          <w:spacing w:val="-6"/>
        </w:rPr>
        <w:t>d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  <w:spacing w:val="2"/>
        </w:rPr>
        <w:t>re</w:t>
      </w:r>
      <w:r w:rsidRPr="00412057">
        <w:rPr>
          <w:rFonts w:ascii="Cambria" w:eastAsia="Cambria" w:hAnsi="Cambria" w:cs="Cambria"/>
          <w:spacing w:val="-1"/>
        </w:rPr>
        <w:t>ss</w:t>
      </w:r>
      <w:r w:rsidRPr="00412057">
        <w:rPr>
          <w:rFonts w:ascii="Cambria" w:eastAsia="Cambria" w:hAnsi="Cambria" w:cs="Cambria"/>
        </w:rPr>
        <w:t xml:space="preserve">, </w:t>
      </w:r>
      <w:r w:rsidRPr="00412057">
        <w:rPr>
          <w:rFonts w:ascii="Cambria" w:eastAsia="Cambria" w:hAnsi="Cambria" w:cs="Cambria"/>
          <w:spacing w:val="1"/>
        </w:rPr>
        <w:t>P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  <w:spacing w:val="2"/>
        </w:rPr>
        <w:t>t</w:t>
      </w:r>
      <w:r w:rsidRPr="00412057">
        <w:rPr>
          <w:rFonts w:ascii="Cambria" w:eastAsia="Cambria" w:hAnsi="Cambria" w:cs="Cambria"/>
          <w:spacing w:val="-1"/>
        </w:rPr>
        <w:t>os</w:t>
      </w:r>
      <w:r w:rsidRPr="00412057">
        <w:rPr>
          <w:rFonts w:ascii="Cambria" w:eastAsia="Cambria" w:hAnsi="Cambria" w:cs="Cambria"/>
        </w:rPr>
        <w:t>h</w:t>
      </w:r>
      <w:r w:rsidRPr="00412057">
        <w:rPr>
          <w:rFonts w:ascii="Cambria" w:eastAsia="Cambria" w:hAnsi="Cambria" w:cs="Cambria"/>
          <w:spacing w:val="-2"/>
        </w:rPr>
        <w:t>o</w:t>
      </w:r>
      <w:r w:rsidRPr="00412057">
        <w:rPr>
          <w:rFonts w:ascii="Cambria" w:eastAsia="Cambria" w:hAnsi="Cambria" w:cs="Cambria"/>
        </w:rPr>
        <w:t>p</w:t>
      </w:r>
    </w:p>
    <w:sectPr w:rsidR="0050643E" w:rsidRPr="00412057">
      <w:pgSz w:w="12240" w:h="15840"/>
      <w:pgMar w:top="82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0329D"/>
    <w:multiLevelType w:val="multilevel"/>
    <w:tmpl w:val="FB1879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43E"/>
    <w:rsid w:val="00412057"/>
    <w:rsid w:val="0050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8D5775C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bleyer2@wisc.ed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osephNafzig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fziger@wisc.ed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vilas@wisc.ed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nkedin.com/in/lbley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1399</Words>
  <Characters>7975</Characters>
  <Application>Microsoft Office Word</Application>
  <DocSecurity>0</DocSecurity>
  <Lines>66</Lines>
  <Paragraphs>18</Paragraphs>
  <ScaleCrop>false</ScaleCrop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2021-06-14T13:16:00Z</dcterms:modified>
</cp:coreProperties>
</file>